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731DE255"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481F65">
        <w:rPr>
          <w:rFonts w:ascii="GHEA Grapalat" w:hAnsi="GHEA Grapalat"/>
          <w:i w:val="0"/>
          <w:lang w:val="af-ZA"/>
        </w:rPr>
        <w:t>մայիսի 21</w:t>
      </w:r>
      <w:r w:rsidR="00521CF5">
        <w:rPr>
          <w:rFonts w:ascii="GHEA Grapalat" w:hAnsi="GHEA Grapalat"/>
          <w:i w:val="0"/>
          <w:lang w:val="af-ZA"/>
        </w:rPr>
        <w:t>-</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18D6BF63"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481F65">
        <w:rPr>
          <w:rFonts w:ascii="GHEA Grapalat" w:hAnsi="GHEA Grapalat"/>
          <w:i w:val="0"/>
          <w:lang w:val="af-ZA"/>
        </w:rPr>
        <w:t>ՀՀՔԿ-ԲՄԽԾՁԲ-25/32</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088C41FB"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521CF5" w:rsidRPr="00521CF5">
        <w:rPr>
          <w:rFonts w:ascii="GHEA Grapalat" w:hAnsi="GHEA Grapalat"/>
          <w:b/>
          <w:i w:val="0"/>
          <w:lang w:val="af-ZA"/>
        </w:rPr>
        <w:t xml:space="preserve">Երևան քաղաքի Հ. Արղության փողոց, 2-րդ նրբանցք 10 հասցեում գտնվող հակակոռուպցիոն կոմիտեի վարչական շենքի </w:t>
      </w:r>
      <w:r w:rsidR="008B5D98" w:rsidRPr="008B5D98">
        <w:rPr>
          <w:rFonts w:ascii="GHEA Grapalat" w:hAnsi="GHEA Grapalat"/>
          <w:b/>
          <w:i w:val="0"/>
          <w:lang w:val="af-ZA"/>
        </w:rPr>
        <w:t xml:space="preserve">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7678A15"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481F65">
        <w:rPr>
          <w:rFonts w:ascii="GHEA Grapalat" w:hAnsi="GHEA Grapalat"/>
          <w:b/>
          <w:i w:val="0"/>
          <w:lang w:val="af-ZA"/>
        </w:rPr>
        <w:t>հունիսի 23</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11</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4C973EFF"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481F65">
        <w:rPr>
          <w:rFonts w:ascii="GHEA Grapalat" w:hAnsi="GHEA Grapalat"/>
          <w:b/>
          <w:i w:val="0"/>
          <w:lang w:val="af-ZA"/>
        </w:rPr>
        <w:t>հունիսի 23</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11</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1A0A0E9C" w14:textId="77777777" w:rsidR="00BB5299" w:rsidRPr="002C22CC" w:rsidRDefault="00BB5299" w:rsidP="00C2051A">
      <w:pPr>
        <w:pStyle w:val="BodyText"/>
        <w:spacing w:after="60"/>
        <w:ind w:right="-7" w:firstLine="567"/>
        <w:jc w:val="right"/>
        <w:rPr>
          <w:rFonts w:ascii="GHEA Grapalat" w:hAnsi="GHEA Grapalat" w:cs="Sylfaen"/>
          <w:color w:val="000000"/>
          <w:sz w:val="20"/>
          <w:szCs w:val="20"/>
          <w:lang w:val="af-ZA"/>
        </w:rPr>
      </w:pPr>
    </w:p>
    <w:p w14:paraId="0475AB88" w14:textId="56CD38D4" w:rsidR="00A10BAB" w:rsidRPr="002C22CC" w:rsidRDefault="00A10BAB"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Հաստատված</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է</w:t>
      </w:r>
    </w:p>
    <w:p w14:paraId="31423455" w14:textId="18BA09B7" w:rsidR="00A10BAB" w:rsidRPr="002C22CC" w:rsidRDefault="00481F65" w:rsidP="00C2051A">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ՀՀՔԿ-ԲՄԽԾՁԲ-25/32</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ծածկագրով</w:t>
      </w:r>
      <w:r w:rsidR="00A10BAB" w:rsidRPr="002C22CC">
        <w:rPr>
          <w:rFonts w:ascii="GHEA Grapalat" w:hAnsi="GHEA Grapalat" w:cs="Sylfaen"/>
          <w:color w:val="000000"/>
          <w:sz w:val="20"/>
          <w:szCs w:val="20"/>
          <w:lang w:val="af-ZA"/>
        </w:rPr>
        <w:t xml:space="preserve"> </w:t>
      </w:r>
    </w:p>
    <w:p w14:paraId="53DE75FF" w14:textId="0D2137ED" w:rsidR="00A10BAB" w:rsidRPr="002C22CC" w:rsidRDefault="002B0934"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բաց</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մրցույթի</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գնահատող</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հանձնաժողովի</w:t>
      </w:r>
    </w:p>
    <w:p w14:paraId="18619EAA" w14:textId="1E113861" w:rsidR="00A10BAB" w:rsidRPr="00481F65" w:rsidRDefault="00D04CBC" w:rsidP="00C2051A">
      <w:pPr>
        <w:pStyle w:val="BodyText"/>
        <w:spacing w:after="60"/>
        <w:ind w:right="-7" w:firstLine="567"/>
        <w:jc w:val="right"/>
        <w:rPr>
          <w:rFonts w:ascii="GHEA Grapalat" w:hAnsi="GHEA Grapalat" w:cs="Sylfaen"/>
          <w:color w:val="000000"/>
          <w:sz w:val="20"/>
          <w:szCs w:val="20"/>
        </w:rPr>
      </w:pPr>
      <w:r w:rsidRPr="00481F65">
        <w:rPr>
          <w:rFonts w:ascii="GHEA Grapalat" w:hAnsi="GHEA Grapalat" w:cs="Sylfaen"/>
          <w:color w:val="000000"/>
          <w:sz w:val="20"/>
          <w:szCs w:val="20"/>
        </w:rPr>
        <w:t xml:space="preserve">2025 թվականի </w:t>
      </w:r>
      <w:r w:rsidR="00481F65" w:rsidRPr="00481F65">
        <w:rPr>
          <w:rFonts w:ascii="GHEA Grapalat" w:hAnsi="GHEA Grapalat" w:cs="Sylfaen"/>
          <w:color w:val="000000"/>
          <w:sz w:val="20"/>
          <w:szCs w:val="20"/>
        </w:rPr>
        <w:t xml:space="preserve">մայիսի 21-ի </w:t>
      </w:r>
      <w:r w:rsidR="00A10BAB" w:rsidRPr="00481F65">
        <w:rPr>
          <w:rFonts w:ascii="GHEA Grapalat" w:hAnsi="GHEA Grapalat" w:cs="Sylfaen"/>
          <w:color w:val="000000"/>
          <w:sz w:val="20"/>
          <w:szCs w:val="20"/>
        </w:rPr>
        <w:t>N 1 որոշմամբ</w:t>
      </w:r>
    </w:p>
    <w:p w14:paraId="7410B03A" w14:textId="77777777"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B6366A4" w:rsidR="00A10BAB" w:rsidRPr="006E0A77" w:rsidRDefault="00521CF5" w:rsidP="00B70A81">
      <w:pPr>
        <w:pStyle w:val="BodyText"/>
        <w:ind w:right="-7"/>
        <w:jc w:val="center"/>
        <w:rPr>
          <w:rFonts w:ascii="GHEA Grapalat" w:hAnsi="GHEA Grapalat"/>
          <w:bCs/>
          <w:noProof/>
          <w:lang w:val="af-ZA"/>
        </w:rPr>
      </w:pPr>
      <w:r w:rsidRPr="00521CF5">
        <w:rPr>
          <w:rFonts w:ascii="GHEA Grapalat" w:hAnsi="GHEA Grapalat"/>
          <w:bCs/>
          <w:noProof/>
          <w:lang w:val="af-ZA"/>
        </w:rPr>
        <w:t>ԵՐ</w:t>
      </w:r>
      <w:r>
        <w:rPr>
          <w:rFonts w:ascii="GHEA Grapalat" w:hAnsi="GHEA Grapalat"/>
          <w:bCs/>
          <w:noProof/>
          <w:lang w:val="af-ZA"/>
        </w:rPr>
        <w:t>ԵՎ</w:t>
      </w:r>
      <w:r w:rsidRPr="00521CF5">
        <w:rPr>
          <w:rFonts w:ascii="GHEA Grapalat" w:hAnsi="GHEA Grapalat"/>
          <w:bCs/>
          <w:noProof/>
          <w:lang w:val="af-ZA"/>
        </w:rPr>
        <w:t xml:space="preserve">ԱՆ ՔԱՂԱՔԻ Հ. ԱՐՂՈՒԹՅԱՆ ՓՈՂՈՑ, 2-ՐԴ ՆՐԲԱՆՑՔ 10 ՀԱՍՑԵՈՒՄ ԳՏՆՎՈՂ ՀԱԿԱԿՈՌՈՒՊՑԻՈՆ ԿՈՄԻՏԵԻ ՎԱՐՉԱԿԱՆ ՇԵՆՔԻ </w:t>
      </w:r>
      <w:r w:rsidRPr="00090D58">
        <w:rPr>
          <w:rFonts w:ascii="GHEA Grapalat" w:hAnsi="GHEA Grapalat"/>
          <w:bCs/>
          <w:noProof/>
          <w:lang w:val="af-ZA"/>
        </w:rPr>
        <w:t>ԿԱՌՈՒՑՄԱՆ</w:t>
      </w:r>
      <w:r w:rsidRPr="006E0A77">
        <w:rPr>
          <w:rFonts w:ascii="GHEA Grapalat" w:hAnsi="GHEA Grapalat"/>
          <w:bCs/>
          <w:noProof/>
          <w:lang w:val="af-ZA"/>
        </w:rPr>
        <w:t xml:space="preserve"> 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28D735E1" w:rsidR="00A10BAB" w:rsidRPr="006E0A77" w:rsidRDefault="004F0F29" w:rsidP="00BF288D">
      <w:pPr>
        <w:pStyle w:val="BodyText"/>
        <w:ind w:right="-7"/>
        <w:jc w:val="center"/>
        <w:rPr>
          <w:rFonts w:ascii="GHEA Grapalat" w:hAnsi="GHEA Grapalat"/>
          <w:b/>
          <w:bCs/>
          <w:noProof/>
          <w:sz w:val="20"/>
          <w:lang w:val="af-ZA"/>
        </w:rPr>
      </w:pPr>
      <w:r w:rsidRPr="004F0F29">
        <w:rPr>
          <w:rFonts w:ascii="GHEA Grapalat" w:hAnsi="GHEA Grapalat"/>
          <w:b/>
          <w:bCs/>
          <w:noProof/>
          <w:sz w:val="20"/>
          <w:lang w:val="af-ZA"/>
        </w:rPr>
        <w:t xml:space="preserve">ԵՐԵՎԱՆ ՔԱՂԱՔԻ Հ. ԱՐՂՈՒԹՅԱՆ ՓՈՂՈՑ, 2-ՐԴ ՆՐԲԱՆՑՔ 10 ՀԱՍՑԵՈՒՄ ԳՏՆՎՈՂ ՀԱԿԱԿՈՌՈՒՊՑԻՈՆ ԿՈՄԻՏԵԻ ՎԱՐՉԱԿԱՆ ՇԵՆՔԻ </w:t>
      </w:r>
      <w:r w:rsidR="00090D58" w:rsidRPr="00090D58">
        <w:rPr>
          <w:rFonts w:ascii="GHEA Grapalat" w:hAnsi="GHEA Grapalat"/>
          <w:b/>
          <w:bCs/>
          <w:noProof/>
          <w:sz w:val="20"/>
          <w:lang w:val="af-ZA"/>
        </w:rPr>
        <w:t>ԿԱՌՈՒՑՄԱՆ</w:t>
      </w:r>
      <w:r w:rsidR="00090D58"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56916B0F"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2FF288A0"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w:t>
      </w:r>
      <w:r w:rsidR="00E031C1">
        <w:rPr>
          <w:rFonts w:ascii="GHEA Grapalat" w:hAnsi="GHEA Grapalat"/>
          <w:sz w:val="20"/>
          <w:lang w:val="af-ZA"/>
        </w:rPr>
        <w:t>Պ</w:t>
      </w:r>
      <w:r w:rsidRPr="006E0A77">
        <w:rPr>
          <w:rFonts w:ascii="GHEA Grapalat" w:hAnsi="GHEA Grapalat" w:cs="Sylfaen"/>
          <w:sz w:val="20"/>
        </w:rPr>
        <w:t>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proofErr w:type="gramStart"/>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68373B1D"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481F65">
        <w:rPr>
          <w:rFonts w:ascii="GHEA Grapalat" w:hAnsi="GHEA Grapalat" w:cs="Times Armenian"/>
          <w:sz w:val="20"/>
          <w:lang w:val="af-ZA"/>
        </w:rPr>
        <w:t>ՀՀՔԿ-ԲՄԽԾՁԲ-25/32</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460F75AB"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521CF5" w:rsidRPr="00521CF5">
        <w:rPr>
          <w:rFonts w:ascii="GHEA Grapalat" w:hAnsi="GHEA Grapalat"/>
          <w:i w:val="0"/>
          <w:noProof/>
          <w:lang w:val="en-US"/>
        </w:rPr>
        <w:t xml:space="preserve">Երևան քաղաքի Հ. Արղության փողոց, 2-րդ նրբանցք 10 հասցեում գտնվող հակակոռուպցիոն կոմիտեի վարչական շենքի </w:t>
      </w:r>
      <w:r w:rsidR="00090D58" w:rsidRPr="00090D58">
        <w:rPr>
          <w:rFonts w:ascii="GHEA Grapalat" w:hAnsi="GHEA Grapalat"/>
          <w:i w:val="0"/>
          <w:noProof/>
          <w:lang w:val="en-US"/>
        </w:rPr>
        <w:t>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E61794"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7C5C1ED9" w:rsidR="008A7ADF" w:rsidRPr="00E942FB" w:rsidRDefault="00521CF5" w:rsidP="0001618A">
            <w:pPr>
              <w:pStyle w:val="BodyTextIndent2"/>
              <w:spacing w:line="240" w:lineRule="auto"/>
              <w:ind w:firstLine="0"/>
              <w:jc w:val="center"/>
              <w:rPr>
                <w:rFonts w:ascii="GHEA Grapalat" w:hAnsi="GHEA Grapalat" w:cs="Times Armenian"/>
                <w:b/>
                <w:sz w:val="18"/>
                <w:szCs w:val="18"/>
                <w:lang w:val="pt-BR"/>
              </w:rPr>
            </w:pPr>
            <w:r w:rsidRPr="00521CF5">
              <w:rPr>
                <w:rFonts w:ascii="GHEA Grapalat" w:hAnsi="GHEA Grapalat" w:cs="Times Armenian"/>
                <w:b/>
                <w:sz w:val="18"/>
                <w:szCs w:val="18"/>
                <w:lang w:val="pt-BR"/>
              </w:rPr>
              <w:t>80 830 000</w:t>
            </w:r>
          </w:p>
        </w:tc>
        <w:tc>
          <w:tcPr>
            <w:tcW w:w="6806" w:type="dxa"/>
            <w:vAlign w:val="center"/>
          </w:tcPr>
          <w:p w14:paraId="3443A29D" w14:textId="579AB73C" w:rsidR="008A7ADF" w:rsidRPr="006E0A77" w:rsidRDefault="00521CF5" w:rsidP="00E61794">
            <w:pPr>
              <w:pStyle w:val="BodyTextIndent2"/>
              <w:spacing w:line="240" w:lineRule="auto"/>
              <w:ind w:firstLine="0"/>
              <w:jc w:val="center"/>
              <w:rPr>
                <w:rFonts w:ascii="GHEA Grapalat" w:hAnsi="GHEA Grapalat" w:cs="Times Armenian"/>
                <w:b/>
                <w:sz w:val="18"/>
                <w:szCs w:val="18"/>
                <w:lang w:val="pt-BR"/>
              </w:rPr>
            </w:pPr>
            <w:r w:rsidRPr="00521CF5">
              <w:rPr>
                <w:rFonts w:ascii="GHEA Grapalat" w:hAnsi="GHEA Grapalat" w:cs="Times Armenian"/>
                <w:b/>
                <w:sz w:val="18"/>
                <w:szCs w:val="18"/>
                <w:lang w:val="pt-BR"/>
              </w:rPr>
              <w:t xml:space="preserve">Երևան քաղաքի Հ. Արղության փողոց, 2-րդ նրբանցք 10 հասցեում գտնվող հակակոռուպցիոն կոմիտեի վարչական շենքի </w:t>
            </w:r>
            <w:r w:rsidR="00090D58" w:rsidRPr="00090D58">
              <w:rPr>
                <w:rFonts w:ascii="GHEA Grapalat" w:hAnsi="GHEA Grapalat" w:cs="Times Armenian"/>
                <w:b/>
                <w:sz w:val="18"/>
                <w:szCs w:val="18"/>
                <w:lang w:val="pt-BR"/>
              </w:rPr>
              <w:t>կառուցման</w:t>
            </w:r>
            <w:r w:rsidR="00090D58"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r w:rsidR="008A7ADF"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35180F44" w14:textId="1F96B9BC" w:rsidR="001943D7" w:rsidRDefault="008A7ADF" w:rsidP="009F36FA">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4601691" w14:textId="254EBE80" w:rsidR="009F36FA" w:rsidRDefault="009F36FA" w:rsidP="009F36FA">
      <w:pPr>
        <w:pStyle w:val="BodyTextIndent2"/>
        <w:spacing w:line="240" w:lineRule="auto"/>
        <w:ind w:firstLine="567"/>
        <w:rPr>
          <w:rFonts w:ascii="GHEA Grapalat" w:hAnsi="GHEA Grapalat"/>
        </w:rPr>
      </w:pPr>
    </w:p>
    <w:p w14:paraId="58EEF7DC" w14:textId="77777777" w:rsidR="009F36FA" w:rsidRPr="00521CF5" w:rsidRDefault="009F36FA" w:rsidP="009F36FA">
      <w:pPr>
        <w:pStyle w:val="BodyTextIndent2"/>
        <w:spacing w:line="240" w:lineRule="auto"/>
        <w:ind w:firstLine="567"/>
        <w:rPr>
          <w:rFonts w:ascii="GHEA Grapalat" w:hAnsi="GHEA Grapalat" w:cs="Sylfaen"/>
          <w:i/>
          <w:sz w:val="4"/>
          <w:lang w:val="es-ES"/>
        </w:rPr>
      </w:pPr>
    </w:p>
    <w:p w14:paraId="6F2F22AE" w14:textId="76CBEE09"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proofErr w:type="gramStart"/>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ընթացակարգին</w:t>
      </w:r>
      <w:proofErr w:type="gramEnd"/>
      <w:r w:rsidR="006F49AA" w:rsidRPr="006E0A77">
        <w:rPr>
          <w:rFonts w:ascii="GHEA Grapalat" w:hAnsi="GHEA Grapalat" w:cs="Arial Armenian"/>
          <w:sz w:val="20"/>
          <w:lang w:val="es-ES"/>
        </w:rPr>
        <w:t xml:space="preserve">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0634D944"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E9789F" w:rsidRPr="00E9789F">
        <w:rPr>
          <w:rFonts w:ascii="GHEA Grapalat" w:hAnsi="GHEA Grapalat" w:cs="Arial"/>
          <w:sz w:val="20"/>
          <w:lang w:val="es-ES" w:eastAsia="en-US"/>
        </w:rPr>
        <w:t xml:space="preserve"> </w:t>
      </w:r>
      <w:r w:rsidR="00E9789F">
        <w:rPr>
          <w:rFonts w:ascii="GHEA Grapalat" w:hAnsi="GHEA Grapalat" w:cs="Arial"/>
          <w:sz w:val="20"/>
          <w:lang w:val="es-ES" w:eastAsia="en-US"/>
        </w:rPr>
        <w:t>կամ</w:t>
      </w:r>
      <w:r w:rsidRPr="006E0A77">
        <w:rPr>
          <w:rFonts w:ascii="GHEA Grapalat" w:hAnsi="GHEA Grapalat" w:cs="Arial"/>
          <w:sz w:val="20"/>
          <w:lang w:val="es-ES" w:eastAsia="en-US"/>
        </w:rPr>
        <w:t xml:space="preserve"> պայմանագրի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lastRenderedPageBreak/>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12484C" w:rsidRPr="006E0A77" w14:paraId="7D10547A" w14:textId="77777777" w:rsidTr="00CE54FB">
        <w:trPr>
          <w:trHeight w:val="1070"/>
        </w:trPr>
        <w:tc>
          <w:tcPr>
            <w:tcW w:w="560" w:type="dxa"/>
            <w:vAlign w:val="center"/>
          </w:tcPr>
          <w:p w14:paraId="5ECA72B5" w14:textId="0B0123D5" w:rsidR="0012484C" w:rsidRPr="006E0A77" w:rsidRDefault="0012484C" w:rsidP="0012484C">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12484C" w:rsidRPr="006E0A77" w:rsidRDefault="0012484C" w:rsidP="0012484C">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12484C" w:rsidRPr="006E0A77" w:rsidRDefault="0012484C" w:rsidP="0012484C">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12484C" w:rsidRPr="006E0A77" w:rsidRDefault="0012484C" w:rsidP="0012484C">
            <w:pPr>
              <w:jc w:val="center"/>
              <w:rPr>
                <w:rFonts w:ascii="GHEA Grapalat" w:hAnsi="GHEA Grapalat"/>
                <w:sz w:val="18"/>
                <w:szCs w:val="18"/>
              </w:rPr>
            </w:pPr>
          </w:p>
        </w:tc>
        <w:tc>
          <w:tcPr>
            <w:tcW w:w="3848" w:type="dxa"/>
            <w:shd w:val="clear" w:color="auto" w:fill="auto"/>
          </w:tcPr>
          <w:p w14:paraId="01FDB4DE" w14:textId="0D4D5F84" w:rsidR="0012484C" w:rsidRPr="006E0A77" w:rsidRDefault="0012484C" w:rsidP="0012484C">
            <w:pPr>
              <w:rPr>
                <w:rFonts w:ascii="GHEA Grapalat" w:hAnsi="GHEA Grapalat"/>
                <w:sz w:val="18"/>
                <w:szCs w:val="18"/>
              </w:rPr>
            </w:pPr>
            <w:r w:rsidRPr="0012484C">
              <w:rPr>
                <w:rFonts w:ascii="GHEA Grapalat" w:hAnsi="GHEA Grapalat"/>
                <w:sz w:val="18"/>
                <w:szCs w:val="18"/>
              </w:rPr>
              <w:t>Մասնակցի չափանիշը գնահատվում է բավարար ՝ հրավերով պահանջվող բոլոր լիցենզիաների և դրանց ներդիրների առկայությամբ</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06702EA1" w:rsidR="00514566" w:rsidRPr="008C3C27" w:rsidRDefault="001E1753" w:rsidP="00921A59">
            <w:pPr>
              <w:rPr>
                <w:rFonts w:ascii="GHEA Grapalat" w:hAnsi="GHEA Grapalat"/>
                <w:sz w:val="18"/>
                <w:szCs w:val="20"/>
                <w:highlight w:val="yellow"/>
                <w:lang w:val="hy-AM"/>
              </w:rPr>
            </w:pPr>
            <w:r w:rsidRPr="00F10830">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1E1753">
              <w:rPr>
                <w:rFonts w:ascii="GHEA Grapalat" w:hAnsi="GHEA Grapalat"/>
                <w:b/>
                <w:sz w:val="18"/>
                <w:szCs w:val="20"/>
                <w:lang w:val="hy-AM"/>
              </w:rPr>
              <w:t>նմանատիպ</w:t>
            </w:r>
            <w:r>
              <w:rPr>
                <w:rFonts w:ascii="GHEA Grapalat" w:hAnsi="GHEA Grapalat"/>
                <w:sz w:val="18"/>
                <w:szCs w:val="20"/>
              </w:rPr>
              <w:t>*</w:t>
            </w:r>
            <w:r w:rsidRPr="00F10830">
              <w:rPr>
                <w:rFonts w:ascii="GHEA Grapalat" w:hAnsi="GHEA Grapalat"/>
                <w:sz w:val="18"/>
                <w:szCs w:val="20"/>
                <w:lang w:val="hy-AM"/>
              </w:rPr>
              <w:t xml:space="preserve"> օբյեկտների մասով կատարված աշխատանքների մասին գործատուի գրավոր հավաստող </w:t>
            </w:r>
            <w:r>
              <w:rPr>
                <w:rFonts w:ascii="GHEA Grapalat" w:hAnsi="GHEA Grapalat"/>
                <w:sz w:val="18"/>
                <w:szCs w:val="20"/>
                <w:lang w:val="hy-AM"/>
              </w:rPr>
              <w:t>փաստաթղթերի</w:t>
            </w:r>
            <w:r w:rsidRPr="00F10830">
              <w:rPr>
                <w:rFonts w:ascii="GHEA Grapalat" w:hAnsi="GHEA Grapalat"/>
                <w:sz w:val="18"/>
                <w:szCs w:val="20"/>
                <w:lang w:val="hy-AM"/>
              </w:rPr>
              <w:t xml:space="preserve"> կամ այլ հիմնավորող փաստաթղթե</w:t>
            </w:r>
            <w:r w:rsidR="0010235D">
              <w:rPr>
                <w:rFonts w:ascii="GHEA Grapalat" w:hAnsi="GHEA Grapalat"/>
                <w:sz w:val="18"/>
                <w:szCs w:val="20"/>
              </w:rPr>
              <w:t>ր</w:t>
            </w:r>
            <w:r w:rsidRPr="00F10830">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w:t>
            </w:r>
            <w:r w:rsidR="00921A59">
              <w:rPr>
                <w:rFonts w:ascii="GHEA Grapalat" w:hAnsi="GHEA Grapalat"/>
                <w:sz w:val="18"/>
                <w:szCs w:val="20"/>
                <w:lang w:val="hy-AM"/>
              </w:rPr>
              <w:t>պահանջներին բավարարելու դեպքում</w:t>
            </w:r>
            <w:r w:rsidRPr="00F10830">
              <w:rPr>
                <w:rFonts w:ascii="GHEA Grapalat" w:hAnsi="GHEA Grapalat"/>
                <w:sz w:val="18"/>
                <w:szCs w:val="20"/>
                <w:lang w:val="hy-AM"/>
              </w:rPr>
              <w:t xml:space="preserve"> </w:t>
            </w:r>
            <w:r w:rsidR="00921A59">
              <w:rPr>
                <w:rFonts w:ascii="GHEA Grapalat" w:hAnsi="GHEA Grapalat"/>
                <w:sz w:val="18"/>
                <w:szCs w:val="20"/>
                <w:lang w:val="hy-AM"/>
              </w:rPr>
              <w:t>(</w:t>
            </w:r>
            <w:r w:rsidR="00921A59">
              <w:rPr>
                <w:rFonts w:ascii="GHEA Grapalat" w:hAnsi="GHEA Grapalat"/>
                <w:sz w:val="18"/>
                <w:szCs w:val="20"/>
              </w:rPr>
              <w:t>լ</w:t>
            </w:r>
            <w:r w:rsidR="00514566" w:rsidRPr="00921A59">
              <w:rPr>
                <w:rFonts w:ascii="GHEA Grapalat" w:hAnsi="GHEA Grapalat"/>
                <w:sz w:val="18"/>
                <w:szCs w:val="20"/>
                <w:lang w:val="hy-AM"/>
              </w:rPr>
              <w:t>ր</w:t>
            </w:r>
            <w:r w:rsidR="00344D29" w:rsidRPr="00921A59">
              <w:rPr>
                <w:rFonts w:ascii="GHEA Grapalat" w:hAnsi="GHEA Grapalat"/>
                <w:sz w:val="18"/>
                <w:szCs w:val="20"/>
                <w:lang w:val="hy-AM"/>
              </w:rPr>
              <w:t>ացվում է սույն հրավերի Հավելված</w:t>
            </w:r>
            <w:r w:rsidR="00514566" w:rsidRPr="00921A59">
              <w:rPr>
                <w:rFonts w:ascii="GHEA Grapalat" w:hAnsi="GHEA Grapalat"/>
                <w:sz w:val="18"/>
                <w:szCs w:val="20"/>
                <w:lang w:val="hy-AM"/>
              </w:rPr>
              <w:t xml:space="preserve"> N 1.2-ը)</w:t>
            </w:r>
          </w:p>
        </w:tc>
      </w:tr>
      <w:tr w:rsidR="00514566" w:rsidRPr="002C22CC"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2C22CC"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2C22CC">
              <w:rPr>
                <w:rFonts w:ascii="GHEA Grapalat" w:hAnsi="GHEA Grapalat"/>
                <w:sz w:val="18"/>
                <w:szCs w:val="20"/>
                <w:lang w:val="hy-AM"/>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536C53" w:rsidRDefault="00B41427" w:rsidP="00B41427">
      <w:pPr>
        <w:pStyle w:val="NormalWeb"/>
        <w:spacing w:before="0" w:beforeAutospacing="0" w:after="0" w:afterAutospacing="0"/>
        <w:ind w:left="162" w:right="162"/>
        <w:jc w:val="both"/>
        <w:rPr>
          <w:rFonts w:ascii="GHEA Grapalat" w:hAnsi="GHEA Grapalat"/>
          <w:b/>
          <w:color w:val="FF0000"/>
          <w:sz w:val="10"/>
          <w:szCs w:val="20"/>
        </w:rPr>
      </w:pPr>
      <w:r w:rsidRPr="006E0A77">
        <w:rPr>
          <w:rFonts w:ascii="GHEA Grapalat" w:hAnsi="GHEA Grapalat"/>
          <w:b/>
          <w:color w:val="FF0000"/>
          <w:sz w:val="20"/>
          <w:szCs w:val="20"/>
        </w:rPr>
        <w:t xml:space="preserve">    </w:t>
      </w:r>
    </w:p>
    <w:p w14:paraId="2E63335F" w14:textId="6DCF4FF3" w:rsidR="00B41427" w:rsidRPr="006E0A77" w:rsidRDefault="00AA1A9B" w:rsidP="00F54565">
      <w:pPr>
        <w:pStyle w:val="NormalWeb"/>
        <w:tabs>
          <w:tab w:val="left" w:pos="360"/>
        </w:tabs>
        <w:spacing w:before="0" w:beforeAutospacing="0" w:after="0" w:afterAutospacing="0"/>
        <w:ind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18876A22" w14:textId="77777777" w:rsidR="002B4EA6" w:rsidRPr="00495B0C" w:rsidRDefault="00B06EE5" w:rsidP="002B4EA6">
      <w:pPr>
        <w:tabs>
          <w:tab w:val="left" w:pos="1170"/>
        </w:tabs>
        <w:ind w:left="180" w:right="-40" w:hanging="270"/>
        <w:jc w:val="both"/>
        <w:rPr>
          <w:rFonts w:ascii="GHEA Grapalat" w:eastAsia="Calibri" w:hAnsi="GHEA Grapalat"/>
          <w:b/>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2B4EA6"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435B16D3" w:rsidR="00B41427" w:rsidRPr="00913AB5" w:rsidRDefault="00B41427" w:rsidP="002B4EA6">
      <w:pPr>
        <w:ind w:left="180" w:right="-40" w:hanging="108"/>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lastRenderedPageBreak/>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21CF5" w:rsidRPr="00521CF5" w14:paraId="757F1CC6" w14:textId="77777777" w:rsidTr="007840CF">
        <w:trPr>
          <w:trHeight w:val="849"/>
        </w:trPr>
        <w:tc>
          <w:tcPr>
            <w:tcW w:w="10992" w:type="dxa"/>
            <w:gridSpan w:val="2"/>
            <w:shd w:val="clear" w:color="auto" w:fill="auto"/>
          </w:tcPr>
          <w:p w14:paraId="4A00DA05" w14:textId="77777777" w:rsidR="00521CF5" w:rsidRPr="00521CF5" w:rsidRDefault="00521CF5" w:rsidP="007840CF">
            <w:pPr>
              <w:rPr>
                <w:rFonts w:ascii="GHEA Grapalat" w:eastAsia="GHEA Grapalat" w:hAnsi="GHEA Grapalat" w:cs="GHEA Grapalat"/>
                <w:b/>
                <w:sz w:val="20"/>
                <w:szCs w:val="20"/>
                <w:shd w:val="clear" w:color="auto" w:fill="FFFFFF"/>
                <w:lang w:val="hy-AM"/>
              </w:rPr>
            </w:pPr>
            <w:r w:rsidRPr="00521CF5">
              <w:rPr>
                <w:rFonts w:ascii="GHEA Grapalat" w:eastAsia="GHEA Grapalat" w:hAnsi="GHEA Grapalat" w:cs="GHEA Grapalat"/>
                <w:b/>
                <w:sz w:val="20"/>
                <w:szCs w:val="20"/>
                <w:shd w:val="clear" w:color="auto" w:fill="FFFFFF"/>
                <w:lang w:val="hy-AM"/>
              </w:rPr>
              <w:t>ԼԻՑԵՆԶԻԱ</w:t>
            </w:r>
          </w:p>
          <w:p w14:paraId="1DB8CE35" w14:textId="77777777" w:rsidR="00521CF5" w:rsidRPr="00521CF5" w:rsidRDefault="00521CF5" w:rsidP="007840CF">
            <w:pPr>
              <w:tabs>
                <w:tab w:val="left" w:pos="9090"/>
                <w:tab w:val="left" w:pos="9810"/>
              </w:tabs>
              <w:ind w:right="-990"/>
              <w:rPr>
                <w:rFonts w:ascii="GHEA Grapalat" w:eastAsia="GHEA Grapalat" w:hAnsi="GHEA Grapalat" w:cs="GHEA Grapalat"/>
                <w:sz w:val="20"/>
                <w:szCs w:val="20"/>
                <w:shd w:val="clear" w:color="auto" w:fill="FFFFFF"/>
                <w:lang w:val="hy-AM"/>
              </w:rPr>
            </w:pPr>
            <w:r w:rsidRPr="00521CF5">
              <w:rPr>
                <w:rFonts w:ascii="GHEA Grapalat" w:eastAsia="GHEA Grapalat" w:hAnsi="GHEA Grapalat" w:cs="GHEA Grapalat"/>
                <w:sz w:val="20"/>
                <w:szCs w:val="20"/>
                <w:shd w:val="clear" w:color="auto" w:fill="FFFFFF"/>
                <w:lang w:val="hy-AM"/>
              </w:rPr>
              <w:t xml:space="preserve">Քաղաքաշինական փաստաթղթերի կազմում՝ բացառությամբ կոնստրուկտորական և </w:t>
            </w:r>
          </w:p>
          <w:p w14:paraId="55CB794E" w14:textId="77777777" w:rsidR="00521CF5" w:rsidRPr="00521CF5" w:rsidRDefault="00521CF5" w:rsidP="007840CF">
            <w:pPr>
              <w:tabs>
                <w:tab w:val="left" w:pos="9090"/>
                <w:tab w:val="left" w:pos="9810"/>
              </w:tabs>
              <w:ind w:right="-990"/>
              <w:rPr>
                <w:rFonts w:ascii="GHEA Grapalat" w:eastAsia="GHEA Grapalat" w:hAnsi="GHEA Grapalat" w:cs="GHEA Grapalat"/>
                <w:sz w:val="20"/>
                <w:szCs w:val="20"/>
                <w:shd w:val="clear" w:color="auto" w:fill="FFFFFF"/>
              </w:rPr>
            </w:pPr>
            <w:r w:rsidRPr="00521CF5">
              <w:rPr>
                <w:rFonts w:ascii="GHEA Grapalat" w:eastAsia="GHEA Grapalat" w:hAnsi="GHEA Grapalat" w:cs="GHEA Grapalat"/>
                <w:sz w:val="20"/>
                <w:szCs w:val="20"/>
                <w:shd w:val="clear" w:color="auto" w:fill="FFFFFF"/>
              </w:rPr>
              <w:t>ճարտարապետական մասերի</w:t>
            </w:r>
          </w:p>
          <w:p w14:paraId="79F98C0F" w14:textId="77777777" w:rsidR="00521CF5" w:rsidRPr="00521CF5" w:rsidRDefault="00521CF5" w:rsidP="007840CF">
            <w:pPr>
              <w:tabs>
                <w:tab w:val="left" w:pos="9090"/>
                <w:tab w:val="left" w:pos="9810"/>
              </w:tabs>
              <w:ind w:right="-990"/>
              <w:rPr>
                <w:sz w:val="20"/>
                <w:szCs w:val="20"/>
              </w:rPr>
            </w:pPr>
            <w:r w:rsidRPr="00521CF5">
              <w:rPr>
                <w:rFonts w:ascii="GHEA Grapalat" w:hAnsi="GHEA Grapalat"/>
                <w:b/>
                <w:bCs/>
                <w:sz w:val="20"/>
                <w:szCs w:val="20"/>
                <w:lang w:val="hy-AM"/>
              </w:rPr>
              <w:t>1-ին դասի լիցենզիա</w:t>
            </w:r>
          </w:p>
        </w:tc>
      </w:tr>
      <w:tr w:rsidR="00521CF5" w:rsidRPr="00521CF5" w14:paraId="1BF0A48F" w14:textId="77777777" w:rsidTr="007840CF">
        <w:trPr>
          <w:trHeight w:val="737"/>
        </w:trPr>
        <w:tc>
          <w:tcPr>
            <w:tcW w:w="10992" w:type="dxa"/>
            <w:gridSpan w:val="2"/>
            <w:shd w:val="clear" w:color="auto" w:fill="auto"/>
          </w:tcPr>
          <w:p w14:paraId="287FC58D" w14:textId="77777777" w:rsidR="00521CF5" w:rsidRPr="00521CF5" w:rsidRDefault="00521CF5" w:rsidP="007840CF">
            <w:pPr>
              <w:rPr>
                <w:rFonts w:ascii="GHEA Grapalat" w:eastAsia="GHEA Grapalat" w:hAnsi="GHEA Grapalat" w:cs="GHEA Grapalat"/>
                <w:b/>
                <w:sz w:val="20"/>
                <w:szCs w:val="20"/>
                <w:shd w:val="clear" w:color="auto" w:fill="FFFFFF"/>
                <w:lang w:val="hy-AM"/>
              </w:rPr>
            </w:pPr>
            <w:r w:rsidRPr="00521CF5">
              <w:rPr>
                <w:rFonts w:ascii="GHEA Grapalat" w:eastAsia="GHEA Grapalat" w:hAnsi="GHEA Grapalat" w:cs="GHEA Grapalat"/>
                <w:b/>
                <w:sz w:val="20"/>
                <w:szCs w:val="20"/>
                <w:shd w:val="clear" w:color="auto" w:fill="FFFFFF"/>
                <w:lang w:val="hy-AM"/>
              </w:rPr>
              <w:t>ՀՀ քաղաքաշինության կոմիտեի նախագահի 2023 թվականի դեկտեմբերի 6-ի N 15-Ն հրաման</w:t>
            </w:r>
          </w:p>
          <w:p w14:paraId="48CA822C" w14:textId="77777777" w:rsidR="00521CF5" w:rsidRPr="00521CF5" w:rsidRDefault="00521CF5" w:rsidP="007840CF">
            <w:pPr>
              <w:rPr>
                <w:sz w:val="20"/>
                <w:szCs w:val="20"/>
                <w:lang w:val="hy-AM"/>
              </w:rPr>
            </w:pPr>
            <w:r w:rsidRPr="00521CF5">
              <w:rPr>
                <w:rFonts w:ascii="GHEA Grapalat" w:eastAsia="GHEA Grapalat" w:hAnsi="GHEA Grapalat" w:cs="GHEA Grapalat"/>
                <w:i/>
                <w:color w:val="000000"/>
                <w:sz w:val="20"/>
                <w:szCs w:val="20"/>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521CF5" w:rsidRPr="00521CF5" w14:paraId="6DE0E03D" w14:textId="77777777" w:rsidTr="007840CF">
        <w:tc>
          <w:tcPr>
            <w:tcW w:w="510" w:type="dxa"/>
            <w:shd w:val="clear" w:color="auto" w:fill="auto"/>
            <w:vAlign w:val="center"/>
          </w:tcPr>
          <w:p w14:paraId="79E5BBDE" w14:textId="77777777" w:rsidR="00521CF5" w:rsidRPr="00521CF5" w:rsidRDefault="00521CF5" w:rsidP="007840CF">
            <w:pPr>
              <w:rPr>
                <w:sz w:val="20"/>
                <w:szCs w:val="20"/>
              </w:rPr>
            </w:pPr>
            <w:r w:rsidRPr="00521CF5">
              <w:rPr>
                <w:rFonts w:ascii="GHEA Grapalat" w:eastAsia="GHEA Grapalat" w:hAnsi="GHEA Grapalat" w:cs="GHEA Grapalat"/>
                <w:sz w:val="20"/>
                <w:szCs w:val="20"/>
              </w:rPr>
              <w:t>05</w:t>
            </w:r>
          </w:p>
        </w:tc>
        <w:tc>
          <w:tcPr>
            <w:tcW w:w="10482" w:type="dxa"/>
            <w:shd w:val="clear" w:color="auto" w:fill="auto"/>
          </w:tcPr>
          <w:p w14:paraId="7D651D25"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B1C0B0E" w14:textId="77777777" w:rsidR="00521CF5" w:rsidRPr="00521CF5" w:rsidRDefault="00521CF5" w:rsidP="007840CF">
            <w:pPr>
              <w:rPr>
                <w:sz w:val="20"/>
                <w:szCs w:val="20"/>
              </w:rPr>
            </w:pPr>
            <w:r w:rsidRPr="00521CF5">
              <w:rPr>
                <w:rFonts w:ascii="GHEA Grapalat" w:hAnsi="GHEA Grapalat"/>
                <w:b/>
                <w:bCs/>
                <w:sz w:val="20"/>
                <w:szCs w:val="20"/>
                <w:lang w:val="hy-AM"/>
              </w:rPr>
              <w:t>1-ին կարգի ներդիր, հավաստագիր</w:t>
            </w:r>
            <w:r w:rsidRPr="00521CF5">
              <w:rPr>
                <w:rFonts w:ascii="GHEA Grapalat" w:eastAsia="GHEA Grapalat" w:hAnsi="GHEA Grapalat" w:cs="GHEA Grapalat"/>
                <w:sz w:val="20"/>
                <w:szCs w:val="20"/>
                <w:shd w:val="clear" w:color="auto" w:fill="FFFFFF"/>
                <w:lang w:val="hy-AM"/>
              </w:rPr>
              <w:t xml:space="preserve">  </w:t>
            </w:r>
          </w:p>
        </w:tc>
      </w:tr>
      <w:tr w:rsidR="00521CF5" w:rsidRPr="00521CF5" w14:paraId="02B674E3" w14:textId="77777777" w:rsidTr="007840CF">
        <w:tc>
          <w:tcPr>
            <w:tcW w:w="510" w:type="dxa"/>
            <w:shd w:val="clear" w:color="auto" w:fill="auto"/>
            <w:vAlign w:val="center"/>
          </w:tcPr>
          <w:p w14:paraId="6707814A" w14:textId="77777777" w:rsidR="00521CF5" w:rsidRPr="00521CF5" w:rsidRDefault="00521CF5" w:rsidP="007840CF">
            <w:pPr>
              <w:rPr>
                <w:sz w:val="20"/>
                <w:szCs w:val="20"/>
              </w:rPr>
            </w:pPr>
            <w:r w:rsidRPr="00521CF5">
              <w:rPr>
                <w:rFonts w:ascii="GHEA Grapalat" w:eastAsia="GHEA Grapalat" w:hAnsi="GHEA Grapalat" w:cs="GHEA Grapalat"/>
                <w:sz w:val="20"/>
                <w:szCs w:val="20"/>
              </w:rPr>
              <w:t>06</w:t>
            </w:r>
          </w:p>
        </w:tc>
        <w:tc>
          <w:tcPr>
            <w:tcW w:w="10482" w:type="dxa"/>
            <w:shd w:val="clear" w:color="auto" w:fill="auto"/>
          </w:tcPr>
          <w:p w14:paraId="25F7DAE9"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095ED1E" w14:textId="77777777" w:rsidR="00521CF5" w:rsidRPr="00521CF5" w:rsidRDefault="00521CF5" w:rsidP="007840CF">
            <w:pPr>
              <w:rPr>
                <w:sz w:val="20"/>
                <w:szCs w:val="20"/>
              </w:rPr>
            </w:pPr>
            <w:r w:rsidRPr="00521CF5">
              <w:rPr>
                <w:rFonts w:ascii="GHEA Grapalat" w:hAnsi="GHEA Grapalat"/>
                <w:b/>
                <w:bCs/>
                <w:sz w:val="20"/>
                <w:szCs w:val="20"/>
                <w:lang w:val="hy-AM"/>
              </w:rPr>
              <w:t>1-ին կարգի ներդիր, հավաստագիր</w:t>
            </w:r>
            <w:r w:rsidRPr="00521CF5">
              <w:rPr>
                <w:rFonts w:ascii="GHEA Grapalat" w:eastAsia="GHEA Grapalat" w:hAnsi="GHEA Grapalat" w:cs="GHEA Grapalat"/>
                <w:sz w:val="20"/>
                <w:szCs w:val="20"/>
                <w:shd w:val="clear" w:color="auto" w:fill="FFFFFF"/>
                <w:lang w:val="hy-AM"/>
              </w:rPr>
              <w:t xml:space="preserve">  </w:t>
            </w:r>
          </w:p>
        </w:tc>
      </w:tr>
      <w:tr w:rsidR="00521CF5" w:rsidRPr="00521CF5" w14:paraId="270002CC" w14:textId="77777777" w:rsidTr="007840CF">
        <w:tc>
          <w:tcPr>
            <w:tcW w:w="510" w:type="dxa"/>
            <w:shd w:val="clear" w:color="auto" w:fill="auto"/>
            <w:vAlign w:val="center"/>
          </w:tcPr>
          <w:p w14:paraId="2CAEEBE7" w14:textId="77777777" w:rsidR="00521CF5" w:rsidRPr="00521CF5" w:rsidRDefault="00521CF5" w:rsidP="007840CF">
            <w:pPr>
              <w:rPr>
                <w:sz w:val="20"/>
                <w:szCs w:val="20"/>
              </w:rPr>
            </w:pPr>
            <w:r w:rsidRPr="00521CF5">
              <w:rPr>
                <w:rFonts w:ascii="GHEA Grapalat" w:eastAsia="GHEA Grapalat" w:hAnsi="GHEA Grapalat" w:cs="GHEA Grapalat"/>
                <w:sz w:val="20"/>
                <w:szCs w:val="20"/>
              </w:rPr>
              <w:t>08</w:t>
            </w:r>
          </w:p>
        </w:tc>
        <w:tc>
          <w:tcPr>
            <w:tcW w:w="10482" w:type="dxa"/>
            <w:shd w:val="clear" w:color="auto" w:fill="auto"/>
          </w:tcPr>
          <w:p w14:paraId="4D9CC2AE"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p w14:paraId="11E55BD0" w14:textId="77777777" w:rsidR="00521CF5" w:rsidRPr="00521CF5" w:rsidRDefault="00521CF5" w:rsidP="007840CF">
            <w:pPr>
              <w:rPr>
                <w:sz w:val="20"/>
                <w:szCs w:val="20"/>
              </w:rPr>
            </w:pPr>
            <w:r w:rsidRPr="00521CF5">
              <w:rPr>
                <w:rFonts w:ascii="GHEA Grapalat" w:hAnsi="GHEA Grapalat"/>
                <w:b/>
                <w:bCs/>
                <w:sz w:val="20"/>
                <w:szCs w:val="20"/>
                <w:lang w:val="hy-AM"/>
              </w:rPr>
              <w:t>1-ին կարգի ներդիր, հավաստագիր</w:t>
            </w:r>
            <w:r w:rsidRPr="00521CF5">
              <w:rPr>
                <w:rFonts w:ascii="GHEA Grapalat" w:eastAsia="GHEA Grapalat" w:hAnsi="GHEA Grapalat" w:cs="GHEA Grapalat"/>
                <w:sz w:val="20"/>
                <w:szCs w:val="20"/>
                <w:shd w:val="clear" w:color="auto" w:fill="FFFFFF"/>
                <w:lang w:val="hy-AM"/>
              </w:rPr>
              <w:t xml:space="preserve">  </w:t>
            </w:r>
          </w:p>
        </w:tc>
      </w:tr>
    </w:tbl>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4DE9A8E5" w14:textId="77777777" w:rsidTr="00BA4E00">
        <w:trPr>
          <w:trHeight w:val="1385"/>
        </w:trPr>
        <w:tc>
          <w:tcPr>
            <w:tcW w:w="536"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36B306C" w14:textId="77777777" w:rsidTr="00BA4E00">
        <w:trPr>
          <w:trHeight w:val="638"/>
        </w:trPr>
        <w:tc>
          <w:tcPr>
            <w:tcW w:w="10544"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BA4E00" w:rsidRPr="002C22CC" w14:paraId="3BD71E00" w14:textId="77777777" w:rsidTr="00CE54FB">
        <w:trPr>
          <w:trHeight w:val="1619"/>
        </w:trPr>
        <w:tc>
          <w:tcPr>
            <w:tcW w:w="536" w:type="dxa"/>
            <w:vAlign w:val="center"/>
          </w:tcPr>
          <w:p w14:paraId="422D6332"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61" w:type="dxa"/>
            <w:vAlign w:val="center"/>
          </w:tcPr>
          <w:p w14:paraId="62434556" w14:textId="36671AA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b/>
                <w:sz w:val="18"/>
                <w:szCs w:val="18"/>
                <w:lang w:val="hy-AM"/>
              </w:rPr>
              <w:t>Ճարտարապետի</w:t>
            </w:r>
            <w:r w:rsidRPr="003462C1">
              <w:rPr>
                <w:rFonts w:ascii="GHEA Grapalat" w:hAnsi="GHEA Grapalat"/>
                <w:sz w:val="18"/>
                <w:szCs w:val="18"/>
                <w:lang w:val="hy-AM"/>
              </w:rPr>
              <w:t xml:space="preserve"> կամ </w:t>
            </w:r>
            <w:r w:rsidRPr="003462C1">
              <w:rPr>
                <w:rFonts w:ascii="GHEA Grapalat" w:hAnsi="GHEA Grapalat"/>
                <w:b/>
                <w:sz w:val="18"/>
                <w:szCs w:val="18"/>
                <w:lang w:val="hy-AM"/>
              </w:rPr>
              <w:t>ճարտարապետ-դիզայների</w:t>
            </w:r>
            <w:r w:rsidRPr="003462C1">
              <w:rPr>
                <w:rFonts w:ascii="GHEA Grapalat" w:hAnsi="GHEA Grapalat"/>
                <w:sz w:val="18"/>
                <w:szCs w:val="18"/>
                <w:lang w:val="hy-AM"/>
              </w:rPr>
              <w:t xml:space="preserve"> որակավորմամբ բարձրագույն կրթություն</w:t>
            </w:r>
          </w:p>
        </w:tc>
        <w:tc>
          <w:tcPr>
            <w:tcW w:w="1182" w:type="dxa"/>
            <w:vAlign w:val="center"/>
          </w:tcPr>
          <w:p w14:paraId="49C7DBB8" w14:textId="3A1B4D56"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vAlign w:val="center"/>
          </w:tcPr>
          <w:p w14:paraId="57952476" w14:textId="300CE576" w:rsidR="00BA4E00" w:rsidRPr="0065051B" w:rsidRDefault="00BA4E00" w:rsidP="0065051B">
            <w:pPr>
              <w:rPr>
                <w:rFonts w:ascii="GHEA Grapalat" w:hAnsi="GHEA Grapalat"/>
                <w:sz w:val="18"/>
                <w:szCs w:val="18"/>
                <w:lang w:val="hy-AM"/>
              </w:rPr>
            </w:pPr>
            <w:r w:rsidRPr="003462C1">
              <w:rPr>
                <w:rFonts w:ascii="GHEA Grapalat" w:hAnsi="GHEA Grapalat"/>
                <w:sz w:val="18"/>
                <w:szCs w:val="18"/>
                <w:lang w:val="hy-AM"/>
              </w:rPr>
              <w:t>Ճարտարապետական ինքնուրույն մասնագիտական գործունեություն իրականացնելու</w:t>
            </w:r>
            <w:r w:rsidRPr="003462C1">
              <w:rPr>
                <w:rFonts w:ascii="GHEA Grapalat" w:hAnsi="GHEA Grapalat"/>
                <w:b/>
                <w:sz w:val="18"/>
                <w:szCs w:val="18"/>
                <w:lang w:val="hy-AM"/>
              </w:rPr>
              <w:t xml:space="preserve"> բարձրագույն դասի &lt;Ա&gt; ենթադասի</w:t>
            </w:r>
            <w:r w:rsidRPr="003462C1">
              <w:rPr>
                <w:rFonts w:ascii="GHEA Grapalat" w:hAnsi="GHEA Grapalat"/>
                <w:sz w:val="18"/>
                <w:szCs w:val="18"/>
                <w:lang w:val="hy-AM"/>
              </w:rPr>
              <w:t xml:space="preserve"> </w:t>
            </w:r>
            <w:r w:rsidRPr="003462C1">
              <w:rPr>
                <w:rFonts w:ascii="GHEA Grapalat" w:hAnsi="GHEA Grapalat"/>
                <w:b/>
                <w:sz w:val="18"/>
                <w:szCs w:val="18"/>
                <w:lang w:val="hy-AM"/>
              </w:rPr>
              <w:t>արտոնագրի առկայություն</w:t>
            </w:r>
          </w:p>
        </w:tc>
        <w:tc>
          <w:tcPr>
            <w:tcW w:w="3485" w:type="dxa"/>
            <w:vAlign w:val="center"/>
          </w:tcPr>
          <w:p w14:paraId="0FA4AEEB" w14:textId="0AACAF6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462C1">
              <w:rPr>
                <w:rFonts w:ascii="GHEA Grapalat" w:hAnsi="GHEA Grapalat"/>
                <w:b/>
                <w:sz w:val="18"/>
                <w:szCs w:val="18"/>
                <w:lang w:val="hy-AM"/>
              </w:rPr>
              <w:t xml:space="preserve">5 տարվա </w:t>
            </w:r>
            <w:r w:rsidRPr="003462C1">
              <w:rPr>
                <w:rFonts w:ascii="GHEA Grapalat" w:hAnsi="GHEA Grapalat"/>
                <w:sz w:val="18"/>
                <w:szCs w:val="18"/>
                <w:lang w:val="hy-AM"/>
              </w:rPr>
              <w:t>աշխատանքային փորձ</w:t>
            </w:r>
          </w:p>
        </w:tc>
      </w:tr>
      <w:tr w:rsidR="00BA4E00" w:rsidRPr="002C22CC" w14:paraId="1A634676" w14:textId="77777777" w:rsidTr="00CE54FB">
        <w:trPr>
          <w:trHeight w:val="1574"/>
        </w:trPr>
        <w:tc>
          <w:tcPr>
            <w:tcW w:w="536" w:type="dxa"/>
            <w:vAlign w:val="center"/>
          </w:tcPr>
          <w:p w14:paraId="46A6BB6B"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0570D469" w14:textId="77777777" w:rsidR="00BA4E00" w:rsidRPr="005D4238" w:rsidRDefault="00BA4E00" w:rsidP="00BA4E00">
            <w:pPr>
              <w:jc w:val="center"/>
              <w:rPr>
                <w:rFonts w:ascii="GHEA Grapalat" w:hAnsi="GHEA Grapalat"/>
                <w:b/>
                <w:color w:val="000000" w:themeColor="text1"/>
                <w:sz w:val="18"/>
                <w:szCs w:val="18"/>
                <w:lang w:val="hy-AM"/>
              </w:rPr>
            </w:pPr>
          </w:p>
        </w:tc>
        <w:tc>
          <w:tcPr>
            <w:tcW w:w="2361" w:type="dxa"/>
            <w:vAlign w:val="center"/>
          </w:tcPr>
          <w:p w14:paraId="1DD11DCB"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Ճարտարագետ-շինարարի</w:t>
            </w:r>
            <w:r w:rsidRPr="003462C1">
              <w:rPr>
                <w:rFonts w:ascii="GHEA Grapalat" w:hAnsi="GHEA Grapalat"/>
                <w:sz w:val="18"/>
                <w:szCs w:val="18"/>
                <w:lang w:val="hy-AM"/>
              </w:rPr>
              <w:t xml:space="preserve"> որակավորմամբ բարձրագույն կրթություն</w:t>
            </w:r>
          </w:p>
          <w:p w14:paraId="6CED76D5" w14:textId="77777777" w:rsidR="00BA4E00" w:rsidRPr="005D4238" w:rsidRDefault="00BA4E00" w:rsidP="00BA4E00">
            <w:pPr>
              <w:rPr>
                <w:rFonts w:ascii="GHEA Grapalat" w:hAnsi="GHEA Grapalat"/>
                <w:color w:val="000000" w:themeColor="text1"/>
                <w:sz w:val="18"/>
                <w:szCs w:val="18"/>
                <w:lang w:val="hy-AM"/>
              </w:rPr>
            </w:pPr>
          </w:p>
        </w:tc>
        <w:tc>
          <w:tcPr>
            <w:tcW w:w="1182" w:type="dxa"/>
            <w:vAlign w:val="center"/>
          </w:tcPr>
          <w:p w14:paraId="6CF4CB74" w14:textId="50FEFCC7"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vAlign w:val="center"/>
          </w:tcPr>
          <w:p w14:paraId="2EE52B34" w14:textId="53B2F858" w:rsidR="00BA4E00" w:rsidRPr="0065051B" w:rsidRDefault="00BA4E00" w:rsidP="0065051B">
            <w:pPr>
              <w:rPr>
                <w:rFonts w:ascii="GHEA Grapalat" w:hAnsi="GHEA Grapalat"/>
                <w:sz w:val="18"/>
                <w:szCs w:val="18"/>
                <w:lang w:val="hy-AM"/>
              </w:rPr>
            </w:pPr>
            <w:r w:rsidRPr="003462C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462C1">
              <w:rPr>
                <w:rFonts w:ascii="GHEA Grapalat" w:hAnsi="GHEA Grapalat"/>
                <w:b/>
                <w:sz w:val="18"/>
                <w:szCs w:val="18"/>
                <w:lang w:val="hy-AM"/>
              </w:rPr>
              <w:t>բարձրագույն դասի</w:t>
            </w:r>
            <w:r w:rsidRPr="003462C1">
              <w:rPr>
                <w:rFonts w:ascii="GHEA Grapalat" w:hAnsi="GHEA Grapalat"/>
                <w:sz w:val="18"/>
                <w:szCs w:val="18"/>
                <w:lang w:val="hy-AM"/>
              </w:rPr>
              <w:t xml:space="preserve"> </w:t>
            </w:r>
            <w:r w:rsidRPr="003462C1">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28B74874" w14:textId="44AFBBE9"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կոնստրուկտորական մասի մշակման առնվազն </w:t>
            </w:r>
            <w:r w:rsidRPr="003462C1">
              <w:rPr>
                <w:rFonts w:ascii="GHEA Grapalat" w:hAnsi="GHEA Grapalat"/>
                <w:b/>
                <w:sz w:val="18"/>
                <w:szCs w:val="18"/>
                <w:lang w:val="hy-AM"/>
              </w:rPr>
              <w:t>5 տարվա</w:t>
            </w:r>
            <w:r w:rsidRPr="003462C1">
              <w:rPr>
                <w:rFonts w:ascii="GHEA Grapalat" w:hAnsi="GHEA Grapalat"/>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28030FDA" w:rsidR="008B31EC" w:rsidRDefault="008B31EC">
      <w:pPr>
        <w:rPr>
          <w:rFonts w:ascii="GHEA Grapalat" w:hAnsi="GHEA Grapalat" w:cs="Sylfaen"/>
          <w:b/>
          <w:color w:val="000000" w:themeColor="text1"/>
          <w:sz w:val="20"/>
          <w:lang w:val="hy-AM"/>
        </w:rPr>
      </w:pPr>
      <w:r>
        <w:rPr>
          <w:rFonts w:ascii="GHEA Grapalat" w:hAnsi="GHEA Grapalat" w:cs="Sylfaen"/>
          <w:b/>
          <w:color w:val="000000" w:themeColor="text1"/>
          <w:sz w:val="20"/>
          <w:lang w:val="hy-AM"/>
        </w:rPr>
        <w:br w:type="page"/>
      </w:r>
    </w:p>
    <w:p w14:paraId="1883F796"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2C22CC"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EF095A" w14:paraId="00B1D413" w14:textId="77777777" w:rsidTr="00975462">
        <w:trPr>
          <w:trHeight w:val="647"/>
        </w:trPr>
        <w:tc>
          <w:tcPr>
            <w:tcW w:w="10544" w:type="dxa"/>
            <w:gridSpan w:val="8"/>
            <w:tcBorders>
              <w:top w:val="single" w:sz="4" w:space="0" w:color="auto"/>
            </w:tcBorders>
            <w:shd w:val="clear" w:color="auto" w:fill="F2F2F2"/>
          </w:tcPr>
          <w:p w14:paraId="6A5958D5" w14:textId="01B16C36" w:rsidR="00344D29" w:rsidRPr="00EF095A" w:rsidRDefault="00EF095A" w:rsidP="00975462">
            <w:pPr>
              <w:rPr>
                <w:rFonts w:ascii="GHEA Grapalat" w:hAnsi="GHEA Grapalat"/>
                <w:color w:val="000000" w:themeColor="text1"/>
                <w:sz w:val="20"/>
                <w:szCs w:val="20"/>
                <w:lang w:val="hy-AM"/>
              </w:rPr>
            </w:pPr>
            <w:r w:rsidRPr="00EF095A">
              <w:rPr>
                <w:rFonts w:ascii="GHEA Grapalat" w:hAnsi="GHEA Grapalat"/>
                <w:sz w:val="20"/>
                <w:szCs w:val="20"/>
                <w:lang w:val="hy-AM"/>
              </w:rPr>
              <w:t>Քաղաքաշինական փաստաթղթերի ինժեներական բաժինների մշակման (բացառությամբ կոնստրուկտորական և ճարտարապետական մասերի, ինչպես նաև շինարարության թույլտվություն չպահանջող աշխատանքների) համար պահանջվող մասնագետներ*</w:t>
            </w:r>
          </w:p>
        </w:tc>
      </w:tr>
      <w:tr w:rsidR="00BA4E00" w:rsidRPr="002C22CC" w14:paraId="39B6B801" w14:textId="77777777" w:rsidTr="00BA4E00">
        <w:trPr>
          <w:trHeight w:val="1610"/>
        </w:trPr>
        <w:tc>
          <w:tcPr>
            <w:tcW w:w="535" w:type="dxa"/>
            <w:vAlign w:val="center"/>
          </w:tcPr>
          <w:p w14:paraId="41219792"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31E106CB" w14:textId="77777777" w:rsidR="00BA4E00" w:rsidRDefault="00BA4E00" w:rsidP="00BA4E00">
            <w:pPr>
              <w:rPr>
                <w:rFonts w:ascii="GHEA Grapalat" w:hAnsi="GHEA Grapalat"/>
                <w:b/>
                <w:sz w:val="18"/>
                <w:szCs w:val="18"/>
                <w:lang w:val="hy-AM"/>
              </w:rPr>
            </w:pPr>
            <w:r>
              <w:rPr>
                <w:rFonts w:ascii="GHEA Grapalat" w:hAnsi="GHEA Grapalat"/>
                <w:b/>
                <w:sz w:val="18"/>
                <w:szCs w:val="18"/>
                <w:lang w:val="hy-AM"/>
              </w:rPr>
              <w:t>Ջերմագազամատակարարման և օդափոխության ճարտարագետ-նախագծողի</w:t>
            </w:r>
          </w:p>
          <w:p w14:paraId="388D4701" w14:textId="20CE77B5"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5F4DCBA2"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06D84197" w14:textId="33B04B74" w:rsidR="00BA4E00" w:rsidRPr="005D4238" w:rsidRDefault="00BA4E00" w:rsidP="00BA4E00">
            <w:pPr>
              <w:rPr>
                <w:rFonts w:ascii="GHEA Grapalat" w:hAnsi="GHEA Grapalat"/>
                <w:b/>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581B00">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24497A64" w:rsidR="00BA4E00" w:rsidRPr="005D4238" w:rsidRDefault="00BA4E00" w:rsidP="00BA4E00">
            <w:pPr>
              <w:rPr>
                <w:color w:val="000000" w:themeColor="text1"/>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օդափոխութ</w:t>
            </w:r>
            <w:r>
              <w:rPr>
                <w:rFonts w:ascii="GHEA Grapalat" w:hAnsi="GHEA Grapalat"/>
                <w:b/>
                <w:sz w:val="18"/>
                <w:szCs w:val="18"/>
                <w:lang w:val="hy-AM"/>
              </w:rPr>
              <w:t xml:space="preserve">յան, ջեռուցման և օդի լավորակման, </w:t>
            </w:r>
            <w:r w:rsidRPr="000D4CFF">
              <w:rPr>
                <w:rFonts w:ascii="GHEA Grapalat" w:hAnsi="GHEA Grapalat"/>
                <w:b/>
                <w:sz w:val="18"/>
                <w:szCs w:val="18"/>
                <w:lang w:val="hy-AM"/>
              </w:rPr>
              <w:t xml:space="preserve">ջերմամատակարարման և գազամատակարարման </w:t>
            </w:r>
            <w:r w:rsidRPr="003462C1">
              <w:rPr>
                <w:rFonts w:ascii="GHEA Grapalat" w:hAnsi="GHEA Grapalat"/>
                <w:b/>
                <w:sz w:val="18"/>
                <w:szCs w:val="18"/>
                <w:lang w:val="hy-AM"/>
              </w:rPr>
              <w:t>համակարգերի</w:t>
            </w:r>
            <w:r w:rsidRPr="003462C1">
              <w:rPr>
                <w:rFonts w:ascii="GHEA Grapalat" w:hAnsi="GHEA Grapalat"/>
                <w:sz w:val="18"/>
                <w:szCs w:val="18"/>
                <w:lang w:val="hy-AM"/>
              </w:rPr>
              <w:t xml:space="preserve"> բաժինների</w:t>
            </w:r>
            <w:r w:rsidRPr="003462C1">
              <w:rPr>
                <w:rFonts w:ascii="Calibri" w:hAnsi="Calibri" w:cs="Calibri"/>
                <w:sz w:val="18"/>
                <w:szCs w:val="18"/>
                <w:lang w:val="hy-AM"/>
              </w:rPr>
              <w:t> </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 xml:space="preserve">3 տարվա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BA4E00" w:rsidRPr="002C22CC" w14:paraId="1EBC994C" w14:textId="77777777" w:rsidTr="00BA4E00">
        <w:trPr>
          <w:trHeight w:val="1880"/>
        </w:trPr>
        <w:tc>
          <w:tcPr>
            <w:tcW w:w="535" w:type="dxa"/>
            <w:vAlign w:val="center"/>
          </w:tcPr>
          <w:p w14:paraId="31BDC9AB"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568364A4" w:rsidR="00BA4E00" w:rsidRPr="005D4238" w:rsidRDefault="00BA4E00" w:rsidP="00BA4E00">
            <w:pPr>
              <w:rPr>
                <w:rFonts w:ascii="GHEA Grapalat" w:hAnsi="GHEA Grapalat"/>
                <w:color w:val="000000" w:themeColor="text1"/>
                <w:sz w:val="18"/>
                <w:szCs w:val="18"/>
                <w:lang w:val="hy-AM"/>
              </w:rPr>
            </w:pPr>
            <w:r>
              <w:rPr>
                <w:rFonts w:ascii="GHEA Grapalat" w:hAnsi="GHEA Grapalat"/>
                <w:b/>
                <w:sz w:val="18"/>
                <w:szCs w:val="18"/>
                <w:lang w:val="hy-AM"/>
              </w:rPr>
              <w:t>Էլեկտրաէներգետիկ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102034B3"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42D24D47" w14:textId="15A47F27" w:rsidR="00BA4E00" w:rsidRPr="005D4238" w:rsidRDefault="00BA4E00" w:rsidP="00BA4E00">
            <w:pPr>
              <w:rPr>
                <w:rFonts w:ascii="GHEA Grapalat" w:hAnsi="GHEA Grapalat"/>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 xml:space="preserve">էլեկտրամատակարարում </w:t>
            </w:r>
            <w:r w:rsidRPr="00C77CE2">
              <w:rPr>
                <w:rFonts w:ascii="GHEA Grapalat" w:hAnsi="GHEA Grapalat"/>
                <w:sz w:val="18"/>
                <w:szCs w:val="18"/>
                <w:lang w:val="hy-AM"/>
              </w:rPr>
              <w:t>(</w:t>
            </w:r>
            <w:r w:rsidRPr="00C77CE2">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sz w:val="18"/>
                <w:szCs w:val="18"/>
                <w:lang w:val="hy-AM"/>
              </w:rPr>
              <w:t xml:space="preserve"> </w:t>
            </w:r>
          </w:p>
        </w:tc>
        <w:tc>
          <w:tcPr>
            <w:tcW w:w="3488" w:type="dxa"/>
            <w:vAlign w:val="center"/>
          </w:tcPr>
          <w:p w14:paraId="18EB8792" w14:textId="65F55901"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քաղաքաշինական փաստաթղթերի</w:t>
            </w:r>
            <w:r w:rsidRPr="003462C1">
              <w:rPr>
                <w:rFonts w:ascii="GHEA Grapalat" w:hAnsi="GHEA Grapalat"/>
                <w:b/>
                <w:i/>
                <w:szCs w:val="20"/>
                <w:lang w:val="hy-AM"/>
              </w:rPr>
              <w:t xml:space="preserve"> </w:t>
            </w:r>
            <w:r w:rsidRPr="003462C1">
              <w:rPr>
                <w:rFonts w:ascii="GHEA Grapalat" w:hAnsi="GHEA Grapalat"/>
                <w:b/>
                <w:sz w:val="18"/>
                <w:szCs w:val="18"/>
                <w:lang w:val="hy-AM"/>
              </w:rPr>
              <w:t>էլեկտրամատակարարման, էլեկտրալուսավորման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cs="GHEA Grapalat"/>
                <w:sz w:val="18"/>
                <w:szCs w:val="18"/>
                <w:lang w:val="hy-AM"/>
              </w:rPr>
              <w:t xml:space="preserve"> 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BA4E00" w:rsidRPr="002C22CC" w14:paraId="15B38F52" w14:textId="77777777" w:rsidTr="00BA4E00">
        <w:trPr>
          <w:trHeight w:val="1610"/>
        </w:trPr>
        <w:tc>
          <w:tcPr>
            <w:tcW w:w="535" w:type="dxa"/>
            <w:vAlign w:val="center"/>
          </w:tcPr>
          <w:p w14:paraId="4451C75C"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75A0EC7D" w:rsidR="00BA4E00" w:rsidRPr="005D4238" w:rsidRDefault="00BA4E00" w:rsidP="00BA4E00">
            <w:pPr>
              <w:rPr>
                <w:rFonts w:ascii="GHEA Grapalat" w:hAnsi="GHEA Grapalat"/>
                <w:color w:val="000000" w:themeColor="text1"/>
                <w:sz w:val="18"/>
                <w:szCs w:val="18"/>
                <w:lang w:val="hy-AM"/>
              </w:rPr>
            </w:pPr>
            <w:r>
              <w:rPr>
                <w:rFonts w:ascii="GHEA Grapalat" w:hAnsi="GHEA Grapalat"/>
                <w:b/>
                <w:sz w:val="18"/>
                <w:szCs w:val="18"/>
                <w:lang w:val="hy-AM"/>
              </w:rPr>
              <w:t>Ջրամատակարարման և ջրահեռացման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67E8E074"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08DAD1D7" w14:textId="1929EFB0" w:rsidR="00BA4E00" w:rsidRPr="005D4238" w:rsidRDefault="00BA4E00" w:rsidP="00BA4E00">
            <w:pPr>
              <w:rPr>
                <w:rFonts w:ascii="GHEA Grapalat" w:hAnsi="GHEA Grapalat"/>
                <w:b/>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512F17C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ջրամատակարարման և ջրահեռացման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74C598CB" w14:textId="77777777" w:rsidTr="00D30B55">
        <w:trPr>
          <w:trHeight w:val="908"/>
        </w:trPr>
        <w:tc>
          <w:tcPr>
            <w:tcW w:w="536" w:type="dxa"/>
            <w:shd w:val="clear" w:color="auto" w:fill="F7CAAC"/>
            <w:vAlign w:val="center"/>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vAlign w:val="center"/>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vAlign w:val="center"/>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vAlign w:val="center"/>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485" w:type="dxa"/>
            <w:shd w:val="clear" w:color="auto" w:fill="F7CAAC"/>
            <w:vAlign w:val="center"/>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BA4E00" w:rsidRPr="002C22CC" w14:paraId="08DE63A5" w14:textId="77777777" w:rsidTr="00BA4E00">
        <w:tc>
          <w:tcPr>
            <w:tcW w:w="536" w:type="dxa"/>
            <w:shd w:val="clear" w:color="auto" w:fill="auto"/>
            <w:vAlign w:val="center"/>
          </w:tcPr>
          <w:p w14:paraId="5B839051" w14:textId="61AB0DEB" w:rsidR="00BA4E00" w:rsidRPr="00BA4E00" w:rsidRDefault="00BA4E00" w:rsidP="00BA4E00">
            <w:pPr>
              <w:jc w:val="center"/>
              <w:rPr>
                <w:rFonts w:ascii="GHEA Grapalat" w:hAnsi="GHEA Grapalat"/>
                <w:b/>
                <w:color w:val="000000" w:themeColor="text1"/>
                <w:sz w:val="18"/>
                <w:szCs w:val="18"/>
              </w:rPr>
            </w:pPr>
            <w:r>
              <w:rPr>
                <w:rFonts w:ascii="GHEA Grapalat" w:hAnsi="GHEA Grapalat"/>
                <w:b/>
                <w:color w:val="000000" w:themeColor="text1"/>
                <w:sz w:val="18"/>
                <w:szCs w:val="18"/>
              </w:rPr>
              <w:t>6</w:t>
            </w:r>
          </w:p>
        </w:tc>
        <w:tc>
          <w:tcPr>
            <w:tcW w:w="2361" w:type="dxa"/>
            <w:shd w:val="clear" w:color="auto" w:fill="auto"/>
            <w:vAlign w:val="center"/>
          </w:tcPr>
          <w:p w14:paraId="614454E8" w14:textId="71F4BCC4" w:rsidR="00BA4E00" w:rsidRPr="005D4238" w:rsidRDefault="00BA4E00" w:rsidP="00BA4E00">
            <w:pPr>
              <w:rPr>
                <w:rFonts w:ascii="GHEA Grapalat" w:hAnsi="GHEA Grapalat"/>
                <w:color w:val="000000" w:themeColor="text1"/>
                <w:sz w:val="20"/>
                <w:szCs w:val="20"/>
                <w:lang w:val="hy-AM"/>
              </w:rPr>
            </w:pPr>
            <w:r w:rsidRPr="003462C1">
              <w:rPr>
                <w:rFonts w:ascii="GHEA Grapalat" w:hAnsi="GHEA Grapalat"/>
                <w:sz w:val="18"/>
                <w:szCs w:val="18"/>
                <w:lang w:val="hy-AM"/>
              </w:rPr>
              <w:t xml:space="preserve">բարձրագույն կրթության </w:t>
            </w:r>
          </w:p>
        </w:tc>
        <w:tc>
          <w:tcPr>
            <w:tcW w:w="1182" w:type="dxa"/>
            <w:shd w:val="clear" w:color="auto" w:fill="auto"/>
            <w:vAlign w:val="center"/>
          </w:tcPr>
          <w:p w14:paraId="157A2E30" w14:textId="2AF6DB80" w:rsidR="00BA4E00" w:rsidRPr="005D4238" w:rsidRDefault="00BA4E00" w:rsidP="00BA4E00">
            <w:pPr>
              <w:jc w:val="center"/>
              <w:rPr>
                <w:rFonts w:ascii="GHEA Grapalat" w:hAnsi="GHEA Grapalat"/>
                <w:color w:val="000000" w:themeColor="text1"/>
                <w:sz w:val="20"/>
                <w:szCs w:val="20"/>
                <w:lang w:val="hy-AM"/>
              </w:rPr>
            </w:pPr>
            <w:r w:rsidRPr="003462C1">
              <w:rPr>
                <w:rFonts w:ascii="GHEA Grapalat" w:hAnsi="GHEA Grapalat"/>
                <w:sz w:val="20"/>
                <w:szCs w:val="20"/>
                <w:lang w:val="hy-AM"/>
              </w:rPr>
              <w:t>1</w:t>
            </w:r>
          </w:p>
        </w:tc>
        <w:tc>
          <w:tcPr>
            <w:tcW w:w="2980" w:type="dxa"/>
            <w:shd w:val="clear" w:color="auto" w:fill="auto"/>
            <w:vAlign w:val="center"/>
          </w:tcPr>
          <w:p w14:paraId="0B4A9C1E" w14:textId="1354857C"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w:t>
            </w:r>
          </w:p>
        </w:tc>
        <w:tc>
          <w:tcPr>
            <w:tcW w:w="3485" w:type="dxa"/>
            <w:shd w:val="clear" w:color="auto" w:fill="auto"/>
            <w:vAlign w:val="center"/>
          </w:tcPr>
          <w:p w14:paraId="69DDCE4A"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Նախահաշիվ կազմող մասնագետ</w:t>
            </w:r>
            <w:r w:rsidRPr="003462C1">
              <w:rPr>
                <w:rFonts w:ascii="GHEA Grapalat" w:hAnsi="GHEA Grapalat"/>
                <w:sz w:val="18"/>
                <w:szCs w:val="18"/>
                <w:lang w:val="hy-AM"/>
              </w:rPr>
              <w:t xml:space="preserve"> </w:t>
            </w:r>
          </w:p>
          <w:p w14:paraId="334C156A" w14:textId="292CEBD0" w:rsidR="00BA4E00" w:rsidRPr="00BA4E00" w:rsidRDefault="00BA4E00" w:rsidP="00BA4E00">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նախահաշիվների կազմման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r w:rsidR="00BA4E00" w:rsidRPr="002C22CC" w14:paraId="2B71B070" w14:textId="77777777" w:rsidTr="00BA4E00">
        <w:tc>
          <w:tcPr>
            <w:tcW w:w="536" w:type="dxa"/>
            <w:shd w:val="clear" w:color="auto" w:fill="auto"/>
            <w:vAlign w:val="center"/>
          </w:tcPr>
          <w:p w14:paraId="56A16624" w14:textId="4ABD76DB" w:rsidR="00BA4E00" w:rsidRPr="00BA4E00" w:rsidRDefault="00BA4E00" w:rsidP="00BA4E00">
            <w:pPr>
              <w:jc w:val="center"/>
              <w:rPr>
                <w:rFonts w:ascii="GHEA Grapalat" w:hAnsi="GHEA Grapalat"/>
                <w:b/>
                <w:color w:val="000000" w:themeColor="text1"/>
                <w:sz w:val="18"/>
                <w:szCs w:val="18"/>
              </w:rPr>
            </w:pPr>
            <w:r>
              <w:rPr>
                <w:rFonts w:ascii="GHEA Grapalat" w:hAnsi="GHEA Grapalat"/>
                <w:b/>
                <w:color w:val="000000" w:themeColor="text1"/>
                <w:sz w:val="18"/>
                <w:szCs w:val="18"/>
              </w:rPr>
              <w:t>7</w:t>
            </w:r>
          </w:p>
        </w:tc>
        <w:tc>
          <w:tcPr>
            <w:tcW w:w="2361" w:type="dxa"/>
            <w:shd w:val="clear" w:color="auto" w:fill="auto"/>
            <w:vAlign w:val="center"/>
          </w:tcPr>
          <w:p w14:paraId="13838FB3" w14:textId="77777777" w:rsidR="00BA4E00" w:rsidRPr="003462C1" w:rsidRDefault="00BA4E00" w:rsidP="00BA4E00">
            <w:pPr>
              <w:rPr>
                <w:rFonts w:ascii="GHEA Grapalat" w:hAnsi="GHEA Grapalat"/>
                <w:b/>
                <w:sz w:val="18"/>
                <w:szCs w:val="18"/>
                <w:lang w:val="hy-AM"/>
              </w:rPr>
            </w:pPr>
            <w:r w:rsidRPr="003462C1">
              <w:rPr>
                <w:rFonts w:ascii="GHEA Grapalat" w:hAnsi="GHEA Grapalat"/>
                <w:b/>
                <w:sz w:val="18"/>
                <w:szCs w:val="18"/>
                <w:lang w:val="hy-AM"/>
              </w:rPr>
              <w:t>Ճարտարագետ-շինարարի կամ ճարտարագետի որակավորմամբ</w:t>
            </w:r>
            <w:r w:rsidRPr="003462C1">
              <w:rPr>
                <w:rFonts w:ascii="GHEA Grapalat" w:hAnsi="GHEA Grapalat"/>
                <w:sz w:val="18"/>
                <w:szCs w:val="18"/>
                <w:lang w:val="hy-AM"/>
              </w:rPr>
              <w:t xml:space="preserve"> բարձրագույն կրթություն</w:t>
            </w:r>
          </w:p>
          <w:p w14:paraId="6CD7E75E" w14:textId="77777777" w:rsidR="00BA4E00" w:rsidRPr="005D4238" w:rsidRDefault="00BA4E00" w:rsidP="00BA4E00">
            <w:pPr>
              <w:rPr>
                <w:rFonts w:ascii="GHEA Grapalat" w:hAnsi="GHEA Grapalat"/>
                <w:color w:val="000000" w:themeColor="text1"/>
                <w:sz w:val="18"/>
                <w:szCs w:val="18"/>
                <w:lang w:val="hy-AM"/>
              </w:rPr>
            </w:pPr>
          </w:p>
        </w:tc>
        <w:tc>
          <w:tcPr>
            <w:tcW w:w="1182" w:type="dxa"/>
            <w:shd w:val="clear" w:color="auto" w:fill="auto"/>
            <w:vAlign w:val="center"/>
          </w:tcPr>
          <w:p w14:paraId="31D3FE5B" w14:textId="7C54C37A"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shd w:val="clear" w:color="auto" w:fill="auto"/>
            <w:vAlign w:val="center"/>
          </w:tcPr>
          <w:p w14:paraId="2CD1B09E" w14:textId="49BDA8E9"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w:t>
            </w:r>
          </w:p>
        </w:tc>
        <w:tc>
          <w:tcPr>
            <w:tcW w:w="3485" w:type="dxa"/>
            <w:shd w:val="clear" w:color="auto" w:fill="auto"/>
            <w:vAlign w:val="center"/>
          </w:tcPr>
          <w:p w14:paraId="540433EB"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Շինարարական աշխատանքների կազմակերպման մասնագետ</w:t>
            </w:r>
            <w:r w:rsidRPr="003462C1">
              <w:rPr>
                <w:rFonts w:ascii="GHEA Grapalat" w:hAnsi="GHEA Grapalat"/>
                <w:sz w:val="18"/>
                <w:szCs w:val="18"/>
                <w:lang w:val="hy-AM"/>
              </w:rPr>
              <w:t xml:space="preserve"> </w:t>
            </w:r>
          </w:p>
          <w:p w14:paraId="5D5F489E" w14:textId="42463FDB" w:rsidR="00BA4E00" w:rsidRPr="00BA4E00" w:rsidRDefault="00BA4E00" w:rsidP="00BA4E00">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00CD74FA" w:rsidRPr="005D4238">
        <w:rPr>
          <w:rFonts w:ascii="GHEA Grapalat" w:hAnsi="GHEA Grapalat"/>
          <w:color w:val="000000" w:themeColor="text1"/>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764998D5" w14:textId="79F1E73D" w:rsidR="00B41427" w:rsidRPr="005D4238" w:rsidRDefault="00B41427" w:rsidP="00656EE8">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րակավորումը հավաստող փաստաթղթերն են՝ համապատասխան լիազորված մարմինների կողմից</w:t>
      </w:r>
      <w:r w:rsidR="0054274F">
        <w:rPr>
          <w:rFonts w:ascii="GHEA Grapalat" w:hAnsi="GHEA Grapalat"/>
          <w:color w:val="000000" w:themeColor="text1"/>
          <w:sz w:val="20"/>
          <w:szCs w:val="20"/>
        </w:rPr>
        <w:t xml:space="preserve"> շնորհված</w:t>
      </w:r>
      <w:r w:rsidRPr="005D4238">
        <w:rPr>
          <w:rFonts w:ascii="GHEA Grapalat" w:hAnsi="GHEA Grapalat"/>
          <w:color w:val="000000" w:themeColor="text1"/>
          <w:sz w:val="20"/>
          <w:szCs w:val="20"/>
          <w:lang w:val="hy-AM"/>
        </w:rPr>
        <w:t>`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656EE8" w:rsidRPr="006E0A77" w14:paraId="5CD5DC26" w14:textId="77777777" w:rsidTr="007840CF">
        <w:trPr>
          <w:trHeight w:val="699"/>
          <w:jc w:val="center"/>
        </w:trPr>
        <w:tc>
          <w:tcPr>
            <w:tcW w:w="608" w:type="dxa"/>
            <w:vAlign w:val="center"/>
          </w:tcPr>
          <w:p w14:paraId="2FDA9595" w14:textId="77777777" w:rsidR="00656EE8" w:rsidRPr="006E0A77" w:rsidRDefault="00656EE8" w:rsidP="00656EE8">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2DD02B37" w14:textId="77777777" w:rsidR="00656EE8" w:rsidRPr="00CB0E7F" w:rsidRDefault="00656EE8" w:rsidP="00656EE8">
            <w:pPr>
              <w:ind w:left="84" w:right="162"/>
              <w:rPr>
                <w:rFonts w:ascii="GHEA Grapalat" w:hAnsi="GHEA Grapalat"/>
                <w:sz w:val="20"/>
                <w:szCs w:val="20"/>
              </w:rPr>
            </w:pPr>
            <w:r w:rsidRPr="00CB0E7F">
              <w:rPr>
                <w:rFonts w:ascii="GHEA Grapalat" w:hAnsi="GHEA Grapalat"/>
                <w:sz w:val="20"/>
                <w:szCs w:val="20"/>
              </w:rPr>
              <w:t>Արտոնագրված ճարտարապետ</w:t>
            </w:r>
          </w:p>
          <w:p w14:paraId="4BF14128" w14:textId="26169BD9" w:rsidR="00656EE8" w:rsidRPr="006E0A77" w:rsidRDefault="00656EE8" w:rsidP="00656EE8">
            <w:pPr>
              <w:ind w:left="84" w:right="162"/>
              <w:rPr>
                <w:rFonts w:ascii="GHEA Grapalat" w:hAnsi="GHEA Grapalat"/>
                <w:sz w:val="20"/>
                <w:szCs w:val="20"/>
              </w:rPr>
            </w:pPr>
            <w:r w:rsidRPr="00CB0E7F">
              <w:rPr>
                <w:rFonts w:ascii="GHEA Grapalat" w:hAnsi="GHEA Grapalat"/>
                <w:sz w:val="20"/>
                <w:szCs w:val="20"/>
              </w:rPr>
              <w:t>/գլխավոր ճարտարապետ/</w:t>
            </w:r>
          </w:p>
        </w:tc>
        <w:tc>
          <w:tcPr>
            <w:tcW w:w="3060" w:type="dxa"/>
            <w:vAlign w:val="center"/>
          </w:tcPr>
          <w:p w14:paraId="781F1E2F" w14:textId="1B3463C7"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7-10</w:t>
            </w:r>
          </w:p>
        </w:tc>
      </w:tr>
      <w:tr w:rsidR="00656EE8" w:rsidRPr="006E0A77" w14:paraId="349B2A50" w14:textId="77777777" w:rsidTr="007840CF">
        <w:trPr>
          <w:trHeight w:val="564"/>
          <w:jc w:val="center"/>
        </w:trPr>
        <w:tc>
          <w:tcPr>
            <w:tcW w:w="608" w:type="dxa"/>
            <w:vAlign w:val="center"/>
          </w:tcPr>
          <w:p w14:paraId="136B728D"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704C391E" w:rsidR="00656EE8" w:rsidRPr="006E0A77" w:rsidRDefault="00656EE8" w:rsidP="00656EE8">
            <w:pPr>
              <w:ind w:left="84" w:right="162"/>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3060" w:type="dxa"/>
            <w:vAlign w:val="center"/>
          </w:tcPr>
          <w:p w14:paraId="25792C09" w14:textId="2FCCE0A7" w:rsidR="00656EE8" w:rsidRPr="00656EE8" w:rsidRDefault="00656EE8" w:rsidP="00656EE8">
            <w:pPr>
              <w:jc w:val="center"/>
              <w:rPr>
                <w:rFonts w:ascii="GHEA Grapalat" w:hAnsi="GHEA Grapalat"/>
                <w:sz w:val="20"/>
                <w:szCs w:val="20"/>
              </w:rPr>
            </w:pPr>
            <w:r w:rsidRPr="00656EE8">
              <w:rPr>
                <w:rFonts w:ascii="GHEA Grapalat" w:hAnsi="GHEA Grapalat"/>
                <w:sz w:val="20"/>
                <w:szCs w:val="20"/>
                <w:lang w:val="hy-AM"/>
              </w:rPr>
              <w:t>6-9</w:t>
            </w:r>
          </w:p>
        </w:tc>
      </w:tr>
      <w:tr w:rsidR="00656EE8" w:rsidRPr="006E0A77" w14:paraId="69A0380A" w14:textId="77777777" w:rsidTr="007840CF">
        <w:trPr>
          <w:trHeight w:val="744"/>
          <w:jc w:val="center"/>
        </w:trPr>
        <w:tc>
          <w:tcPr>
            <w:tcW w:w="608" w:type="dxa"/>
            <w:vAlign w:val="center"/>
          </w:tcPr>
          <w:p w14:paraId="3FB31F1F"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7D7F314D"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F72D780"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0A40AC27" w14:textId="77777777" w:rsidTr="007840CF">
        <w:trPr>
          <w:trHeight w:val="508"/>
          <w:jc w:val="center"/>
        </w:trPr>
        <w:tc>
          <w:tcPr>
            <w:tcW w:w="608" w:type="dxa"/>
            <w:vAlign w:val="center"/>
          </w:tcPr>
          <w:p w14:paraId="4292BD63" w14:textId="5356D6F2"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4</w:t>
            </w:r>
          </w:p>
        </w:tc>
        <w:tc>
          <w:tcPr>
            <w:tcW w:w="6227" w:type="dxa"/>
            <w:vAlign w:val="center"/>
          </w:tcPr>
          <w:p w14:paraId="2C0AFE7F" w14:textId="16814B4D"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 xml:space="preserve">Էլեկտրաէներգետիկ ճարտարագետ </w:t>
            </w:r>
            <w:r>
              <w:rPr>
                <w:rFonts w:ascii="GHEA Grapalat" w:hAnsi="GHEA Grapalat"/>
                <w:sz w:val="20"/>
                <w:szCs w:val="20"/>
                <w:lang w:val="hy-AM"/>
              </w:rPr>
              <w:t>նախագծող</w:t>
            </w:r>
          </w:p>
        </w:tc>
        <w:tc>
          <w:tcPr>
            <w:tcW w:w="3060" w:type="dxa"/>
            <w:vAlign w:val="center"/>
          </w:tcPr>
          <w:p w14:paraId="6104A527" w14:textId="7E675D95"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23CE767D" w14:textId="77777777" w:rsidTr="007840CF">
        <w:trPr>
          <w:trHeight w:val="508"/>
          <w:jc w:val="center"/>
        </w:trPr>
        <w:tc>
          <w:tcPr>
            <w:tcW w:w="608" w:type="dxa"/>
            <w:vAlign w:val="center"/>
          </w:tcPr>
          <w:p w14:paraId="6E19059E"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23809B0F"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 xml:space="preserve">Ջրամատակարարման և ջրահեռացման ճարտարագետ </w:t>
            </w:r>
            <w:r>
              <w:rPr>
                <w:rFonts w:ascii="GHEA Grapalat" w:hAnsi="GHEA Grapalat"/>
                <w:sz w:val="20"/>
                <w:szCs w:val="20"/>
                <w:lang w:val="hy-AM"/>
              </w:rPr>
              <w:t>նախագծող</w:t>
            </w:r>
          </w:p>
        </w:tc>
        <w:tc>
          <w:tcPr>
            <w:tcW w:w="3060" w:type="dxa"/>
            <w:vAlign w:val="center"/>
          </w:tcPr>
          <w:p w14:paraId="0F46A256" w14:textId="293200DE"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3A138F25" w14:textId="77777777" w:rsidTr="007840CF">
        <w:trPr>
          <w:trHeight w:val="508"/>
          <w:jc w:val="center"/>
        </w:trPr>
        <w:tc>
          <w:tcPr>
            <w:tcW w:w="608" w:type="dxa"/>
            <w:vAlign w:val="center"/>
          </w:tcPr>
          <w:p w14:paraId="42A46A8F" w14:textId="4580E0A0"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6</w:t>
            </w:r>
          </w:p>
        </w:tc>
        <w:tc>
          <w:tcPr>
            <w:tcW w:w="6227" w:type="dxa"/>
            <w:vAlign w:val="center"/>
          </w:tcPr>
          <w:p w14:paraId="3898BEED" w14:textId="233D015E" w:rsidR="00656EE8" w:rsidRPr="006E0A77" w:rsidRDefault="00656EE8" w:rsidP="00656EE8">
            <w:pPr>
              <w:ind w:left="84" w:right="162"/>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3060" w:type="dxa"/>
            <w:vAlign w:val="center"/>
          </w:tcPr>
          <w:p w14:paraId="1C992455" w14:textId="115AC3D7"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rPr>
              <w:t>բավարար/անբավարար</w:t>
            </w:r>
          </w:p>
        </w:tc>
      </w:tr>
      <w:tr w:rsidR="00656EE8" w:rsidRPr="006E0A77" w14:paraId="40FFF3DA" w14:textId="77777777" w:rsidTr="007840CF">
        <w:trPr>
          <w:trHeight w:val="400"/>
          <w:jc w:val="center"/>
        </w:trPr>
        <w:tc>
          <w:tcPr>
            <w:tcW w:w="608" w:type="dxa"/>
            <w:vAlign w:val="center"/>
          </w:tcPr>
          <w:p w14:paraId="1B67561C"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66D35AAF" w:rsidR="00656EE8" w:rsidRPr="006E0A77" w:rsidRDefault="00656EE8" w:rsidP="00656EE8">
            <w:pPr>
              <w:ind w:left="84" w:right="162"/>
              <w:rPr>
                <w:rFonts w:ascii="GHEA Grapalat" w:hAnsi="GHEA Grapalat"/>
                <w:sz w:val="20"/>
                <w:szCs w:val="20"/>
                <w:lang w:val="hy-AM"/>
              </w:rPr>
            </w:pPr>
            <w:r w:rsidRPr="00CB0E7F">
              <w:rPr>
                <w:rFonts w:ascii="GHEA Grapalat" w:hAnsi="GHEA Grapalat"/>
                <w:sz w:val="20"/>
                <w:szCs w:val="20"/>
              </w:rPr>
              <w:t>Շինարարական աշխատանքների կազմակերպման մասնագետ</w:t>
            </w:r>
          </w:p>
        </w:tc>
        <w:tc>
          <w:tcPr>
            <w:tcW w:w="3060" w:type="dxa"/>
            <w:vAlign w:val="center"/>
          </w:tcPr>
          <w:p w14:paraId="5FDD1F20" w14:textId="475F3F78" w:rsidR="00656EE8" w:rsidRPr="00656EE8" w:rsidRDefault="00656EE8" w:rsidP="00656EE8">
            <w:pPr>
              <w:jc w:val="center"/>
              <w:rPr>
                <w:rFonts w:ascii="GHEA Grapalat" w:hAnsi="GHEA Grapalat"/>
                <w:sz w:val="20"/>
                <w:szCs w:val="20"/>
              </w:rPr>
            </w:pPr>
            <w:r w:rsidRPr="00656EE8">
              <w:rPr>
                <w:rFonts w:ascii="GHEA Grapalat" w:hAnsi="GHEA Grapalat"/>
                <w:sz w:val="20"/>
                <w:szCs w:val="20"/>
              </w:rPr>
              <w:t>բավարար/անբավարար</w:t>
            </w:r>
          </w:p>
        </w:tc>
      </w:tr>
      <w:tr w:rsidR="00656EE8" w:rsidRPr="006E0A77" w14:paraId="4D6771BA" w14:textId="77777777" w:rsidTr="007840CF">
        <w:trPr>
          <w:trHeight w:val="490"/>
          <w:jc w:val="center"/>
        </w:trPr>
        <w:tc>
          <w:tcPr>
            <w:tcW w:w="608" w:type="dxa"/>
            <w:vAlign w:val="center"/>
          </w:tcPr>
          <w:p w14:paraId="1FD68359" w14:textId="77777777" w:rsidR="00656EE8" w:rsidRPr="006E0A77" w:rsidRDefault="00656EE8" w:rsidP="00656EE8">
            <w:pPr>
              <w:jc w:val="center"/>
              <w:rPr>
                <w:rFonts w:ascii="GHEA Grapalat" w:hAnsi="GHEA Grapalat"/>
                <w:sz w:val="20"/>
                <w:szCs w:val="20"/>
              </w:rPr>
            </w:pPr>
          </w:p>
        </w:tc>
        <w:tc>
          <w:tcPr>
            <w:tcW w:w="6227" w:type="dxa"/>
            <w:vAlign w:val="center"/>
          </w:tcPr>
          <w:p w14:paraId="0379A47C" w14:textId="77777777" w:rsidR="00656EE8" w:rsidRPr="006E0A77" w:rsidRDefault="00656EE8" w:rsidP="00656EE8">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65FDC333" w:rsidR="00656EE8" w:rsidRPr="006E0A77" w:rsidRDefault="00656EE8" w:rsidP="00656EE8">
            <w:pPr>
              <w:jc w:val="center"/>
              <w:rPr>
                <w:rFonts w:ascii="GHEA Grapalat" w:hAnsi="GHEA Grapalat"/>
                <w:b/>
                <w:sz w:val="20"/>
                <w:szCs w:val="20"/>
              </w:rPr>
            </w:pPr>
            <w:r w:rsidRPr="00CB0E7F">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4B74B2C5"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w:t>
      </w:r>
      <w:r w:rsidR="007840CF">
        <w:rPr>
          <w:rFonts w:ascii="GHEA Grapalat" w:hAnsi="GHEA Grapalat"/>
          <w:color w:val="000000"/>
          <w:sz w:val="20"/>
          <w:szCs w:val="20"/>
          <w:lang w:val="en-US"/>
        </w:rPr>
        <w:t>4, 6</w:t>
      </w:r>
      <w:r w:rsidRPr="006E0A77">
        <w:rPr>
          <w:rFonts w:ascii="GHEA Grapalat" w:hAnsi="GHEA Grapalat"/>
          <w:color w:val="000000"/>
          <w:sz w:val="20"/>
          <w:szCs w:val="20"/>
        </w:rPr>
        <w:t xml:space="preserve"> կամ </w:t>
      </w:r>
      <w:r w:rsidR="007840CF">
        <w:rPr>
          <w:rFonts w:ascii="GHEA Grapalat" w:hAnsi="GHEA Grapalat"/>
          <w:color w:val="000000"/>
          <w:sz w:val="20"/>
          <w:szCs w:val="20"/>
          <w:lang w:val="en-US"/>
        </w:rPr>
        <w:t>7</w:t>
      </w:r>
      <w:r w:rsidRPr="006E0A77">
        <w:rPr>
          <w:rFonts w:ascii="GHEA Grapalat" w:hAnsi="GHEA Grapalat"/>
          <w:color w:val="000000"/>
          <w:sz w:val="20"/>
          <w:szCs w:val="20"/>
        </w:rPr>
        <w:t xml:space="preserve">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6634449F" w14:textId="77777777"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7840CF">
        <w:rPr>
          <w:rFonts w:ascii="GHEA Grapalat" w:hAnsi="GHEA Grapalat"/>
          <w:b/>
          <w:sz w:val="20"/>
          <w:szCs w:val="20"/>
          <w:lang w:val="hy-AM"/>
        </w:rPr>
        <w:t>նմանատիպ</w:t>
      </w:r>
      <w:r w:rsidRPr="007840CF">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7840CF">
        <w:rPr>
          <w:rFonts w:ascii="GHEA Grapalat" w:hAnsi="GHEA Grapalat"/>
          <w:b/>
          <w:sz w:val="20"/>
          <w:szCs w:val="20"/>
          <w:lang w:val="hy-AM"/>
        </w:rPr>
        <w:t>10</w:t>
      </w:r>
      <w:r w:rsidRPr="007840CF">
        <w:rPr>
          <w:rFonts w:ascii="GHEA Grapalat" w:hAnsi="GHEA Grapalat"/>
          <w:sz w:val="20"/>
          <w:szCs w:val="20"/>
          <w:lang w:val="hy-AM"/>
        </w:rPr>
        <w:t xml:space="preserve"> միավորից։</w:t>
      </w:r>
    </w:p>
    <w:p w14:paraId="7E397767" w14:textId="77777777"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7840CF">
        <w:rPr>
          <w:rFonts w:ascii="GHEA Grapalat" w:hAnsi="GHEA Grapalat"/>
          <w:b/>
          <w:sz w:val="20"/>
          <w:szCs w:val="20"/>
          <w:lang w:val="hy-AM"/>
        </w:rPr>
        <w:t>9 և 7</w:t>
      </w:r>
      <w:r w:rsidRPr="007840CF">
        <w:rPr>
          <w:rFonts w:ascii="GHEA Grapalat" w:hAnsi="GHEA Grapalat"/>
          <w:sz w:val="20"/>
          <w:szCs w:val="20"/>
          <w:lang w:val="hy-AM"/>
        </w:rPr>
        <w:t xml:space="preserve"> միավորներից՝ համապատասխանաբար:</w:t>
      </w:r>
    </w:p>
    <w:p w14:paraId="7DA69CFB" w14:textId="1A6265D8"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5BFC645C" w14:textId="77777777" w:rsidR="00073918" w:rsidRPr="005D4238" w:rsidRDefault="00073918" w:rsidP="00CA0CD5">
      <w:pPr>
        <w:numPr>
          <w:ilvl w:val="0"/>
          <w:numId w:val="13"/>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lastRenderedPageBreak/>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63B5209"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xml:space="preserve">՝ </w:t>
      </w:r>
      <w:r w:rsidR="008C0DDD" w:rsidRPr="00E17A18">
        <w:rPr>
          <w:rFonts w:ascii="GHEA Grapalat" w:hAnsi="GHEA Grapalat"/>
          <w:sz w:val="20"/>
          <w:szCs w:val="20"/>
        </w:rPr>
        <w:t>ԲՈՒՀ –ի կողմից շնորհված դիպլոմ</w:t>
      </w:r>
      <w:r w:rsidR="008C0DDD">
        <w:rPr>
          <w:rFonts w:ascii="GHEA Grapalat" w:hAnsi="GHEA Grapalat"/>
          <w:sz w:val="20"/>
          <w:szCs w:val="20"/>
        </w:rPr>
        <w:t xml:space="preserve">, </w:t>
      </w:r>
      <w:r w:rsidRPr="006E0A77">
        <w:rPr>
          <w:rFonts w:ascii="GHEA Grapalat" w:hAnsi="GHEA Grapalat"/>
          <w:sz w:val="20"/>
          <w:szCs w:val="20"/>
        </w:rPr>
        <w:t>համապատասխան լիազորված մարմինների կողմից</w:t>
      </w:r>
      <w:r w:rsidR="0054274F">
        <w:rPr>
          <w:rFonts w:ascii="GHEA Grapalat" w:hAnsi="GHEA Grapalat"/>
          <w:sz w:val="20"/>
          <w:szCs w:val="20"/>
          <w:lang w:val="en-US"/>
        </w:rPr>
        <w:t xml:space="preserve"> շնորհված</w:t>
      </w:r>
      <w:r w:rsidRPr="006E0A77">
        <w:rPr>
          <w:rFonts w:ascii="GHEA Grapalat" w:hAnsi="GHEA Grapalat"/>
          <w:sz w:val="20"/>
          <w:szCs w:val="20"/>
        </w:rPr>
        <w:t xml:space="preserve"> հավաստագրեր, լիցենզիաներ, արտոնագրերը</w:t>
      </w:r>
    </w:p>
    <w:p w14:paraId="502187F2" w14:textId="338F3708" w:rsidR="00203947"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CA0CD5">
      <w:pPr>
        <w:pStyle w:val="ListParagraph"/>
        <w:numPr>
          <w:ilvl w:val="0"/>
          <w:numId w:val="14"/>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6D6AEE26" w14:textId="77777777" w:rsidR="00EF095A" w:rsidRDefault="00EF095A" w:rsidP="004927E9">
      <w:pPr>
        <w:jc w:val="center"/>
        <w:rPr>
          <w:rFonts w:ascii="GHEA Grapalat" w:hAnsi="GHEA Grapalat"/>
          <w:b/>
          <w:sz w:val="20"/>
          <w:szCs w:val="20"/>
          <w:u w:val="single"/>
        </w:rPr>
      </w:pPr>
    </w:p>
    <w:p w14:paraId="217922B9" w14:textId="77777777" w:rsidR="00EF095A" w:rsidRDefault="00EF095A" w:rsidP="004927E9">
      <w:pPr>
        <w:jc w:val="center"/>
        <w:rPr>
          <w:rFonts w:ascii="GHEA Grapalat" w:hAnsi="GHEA Grapalat"/>
          <w:b/>
          <w:sz w:val="20"/>
          <w:szCs w:val="20"/>
          <w:u w:val="single"/>
        </w:rPr>
      </w:pPr>
    </w:p>
    <w:p w14:paraId="0DEAEF0C" w14:textId="3A3F1799"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007F73D" w14:textId="77777777" w:rsidR="00EF095A"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6F163A58" w14:textId="77777777" w:rsidR="00EF095A"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3B0E2590" w14:textId="77777777" w:rsidR="00EF095A"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F8201B1" w14:textId="42C92E9D"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6E0A77">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325FA4CF" w14:textId="06C7E435" w:rsidR="00E227D4" w:rsidRPr="00E17A18" w:rsidRDefault="00E227D4" w:rsidP="00E227D4">
      <w:pPr>
        <w:ind w:firstLine="567"/>
        <w:jc w:val="both"/>
        <w:rPr>
          <w:rFonts w:ascii="GHEA Grapalat" w:hAnsi="GHEA Grapalat" w:cs="Arial Armenian"/>
          <w:sz w:val="20"/>
          <w:lang w:val="hy-AM"/>
        </w:rPr>
      </w:pPr>
      <w:r w:rsidRPr="00E17A18">
        <w:rPr>
          <w:rFonts w:ascii="GHEA Grapalat" w:hAnsi="GHEA Grapalat" w:cs="Arial Armenian"/>
          <w:sz w:val="20"/>
          <w:lang w:val="hy-AM"/>
        </w:rPr>
        <w:t>2.4 Մասնակիցը պետք է ունենա կնքվելիք պայմանագրով նախատեսված պարտավորությունների կատարման համար պահանջվող`</w:t>
      </w:r>
      <w:r w:rsidRPr="00E227D4">
        <w:rPr>
          <w:rFonts w:ascii="GHEA Grapalat" w:hAnsi="GHEA Grapalat" w:cs="Arial Armenian"/>
          <w:sz w:val="20"/>
          <w:lang w:val="hy-AM"/>
        </w:rPr>
        <w:t xml:space="preserve"> </w:t>
      </w:r>
      <w:r w:rsidRPr="00E17A18">
        <w:rPr>
          <w:rFonts w:ascii="GHEA Grapalat" w:hAnsi="GHEA Grapalat" w:cs="Arial Armenian"/>
          <w:sz w:val="20"/>
          <w:lang w:val="hy-AM"/>
        </w:rPr>
        <w:t>մասնագիտական փորձառություն,</w:t>
      </w:r>
      <w:r w:rsidRPr="00E227D4">
        <w:rPr>
          <w:rFonts w:ascii="GHEA Grapalat" w:hAnsi="GHEA Grapalat" w:cs="Arial Armenian"/>
          <w:sz w:val="20"/>
          <w:lang w:val="hy-AM"/>
        </w:rPr>
        <w:t xml:space="preserve"> </w:t>
      </w:r>
      <w:r w:rsidRPr="00E17A18">
        <w:rPr>
          <w:rFonts w:ascii="GHEA Grapalat" w:hAnsi="GHEA Grapalat" w:cs="Arial Armenian"/>
          <w:sz w:val="20"/>
          <w:lang w:val="hy-AM"/>
        </w:rPr>
        <w:t>լիցենզիա և լիցենզիայի ներդիր</w:t>
      </w:r>
      <w:r>
        <w:rPr>
          <w:rFonts w:ascii="GHEA Grapalat" w:hAnsi="GHEA Grapalat" w:cs="Arial Armenian"/>
          <w:sz w:val="20"/>
        </w:rPr>
        <w:t>ներ</w:t>
      </w:r>
      <w:r w:rsidRPr="00E17A18">
        <w:rPr>
          <w:rFonts w:ascii="GHEA Grapalat" w:hAnsi="GHEA Grapalat" w:cs="Arial Armenian"/>
          <w:sz w:val="20"/>
          <w:lang w:val="hy-AM"/>
        </w:rPr>
        <w:t>,</w:t>
      </w:r>
      <w:r w:rsidRPr="00E227D4">
        <w:rPr>
          <w:rFonts w:ascii="GHEA Grapalat" w:hAnsi="GHEA Grapalat" w:cs="Arial Armenian"/>
          <w:sz w:val="20"/>
          <w:lang w:val="hy-AM"/>
        </w:rPr>
        <w:t xml:space="preserve"> </w:t>
      </w:r>
      <w:r w:rsidRPr="00E17A18">
        <w:rPr>
          <w:rFonts w:ascii="GHEA Grapalat" w:hAnsi="GHEA Grapalat" w:cs="Arial Armenian"/>
          <w:sz w:val="20"/>
          <w:lang w:val="hy-AM"/>
        </w:rPr>
        <w:t>աշխատանքային ռեսուրսներ։</w:t>
      </w:r>
    </w:p>
    <w:p w14:paraId="07F7B411" w14:textId="2991605F" w:rsidR="000A6B75" w:rsidRPr="006E0A77" w:rsidRDefault="000A6B75" w:rsidP="0099433D">
      <w:pPr>
        <w:ind w:firstLine="567"/>
        <w:jc w:val="both"/>
        <w:rPr>
          <w:rFonts w:ascii="GHEA Grapalat" w:hAnsi="GHEA Grapalat" w:cs="Arial"/>
          <w:sz w:val="20"/>
          <w:lang w:val="hy-AM"/>
        </w:rPr>
      </w:pPr>
      <w:r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Pr="006E0A77">
        <w:rPr>
          <w:rFonts w:ascii="GHEA Grapalat" w:hAnsi="GHEA Grapalat" w:cs="Sylfaen"/>
          <w:sz w:val="20"/>
          <w:lang w:val="hy-AM"/>
        </w:rPr>
        <w:t>Սույն ընթացակարգի շրջանակում կնքվելիք 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կարող</w:t>
      </w:r>
      <w:r w:rsidRPr="006E0A77">
        <w:rPr>
          <w:rFonts w:ascii="GHEA Grapalat" w:hAnsi="GHEA Grapalat" w:cs="Sylfaen"/>
          <w:sz w:val="20"/>
          <w:lang w:val="af-ZA"/>
        </w:rPr>
        <w:t xml:space="preserve"> է </w:t>
      </w:r>
      <w:r w:rsidRPr="006E0A77">
        <w:rPr>
          <w:rFonts w:ascii="GHEA Grapalat" w:hAnsi="GHEA Grapalat" w:cs="Sylfaen"/>
          <w:sz w:val="20"/>
          <w:lang w:val="hy-AM"/>
        </w:rPr>
        <w:t>իրականացվել</w:t>
      </w:r>
      <w:r w:rsidRPr="006E0A77">
        <w:rPr>
          <w:rFonts w:ascii="GHEA Grapalat" w:hAnsi="GHEA Grapalat" w:cs="Sylfaen"/>
          <w:sz w:val="20"/>
          <w:lang w:val="af-ZA"/>
        </w:rPr>
        <w:t xml:space="preserve"> </w:t>
      </w:r>
      <w:r w:rsidRPr="006E0A77">
        <w:rPr>
          <w:rFonts w:ascii="GHEA Grapalat" w:hAnsi="GHEA Grapalat" w:cs="Sylfaen"/>
          <w:sz w:val="20"/>
          <w:lang w:val="hy-AM"/>
        </w:rPr>
        <w:t>գործակալության</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միջոցով։</w:t>
      </w:r>
      <w:r w:rsidRPr="006E0A77">
        <w:rPr>
          <w:rFonts w:ascii="GHEA Grapalat" w:hAnsi="GHEA Grapalat" w:cs="Sylfaen"/>
          <w:sz w:val="20"/>
          <w:lang w:val="af-ZA"/>
        </w:rPr>
        <w:t xml:space="preserve"> </w:t>
      </w:r>
      <w:r w:rsidRPr="006E0A77">
        <w:rPr>
          <w:rFonts w:ascii="GHEA Grapalat" w:hAnsi="GHEA Grapalat" w:cs="Sylfaen"/>
          <w:sz w:val="20"/>
        </w:rPr>
        <w:t>Գործակալության</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կողմ</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կարող</w:t>
      </w:r>
      <w:r w:rsidRPr="006E0A77">
        <w:rPr>
          <w:rFonts w:ascii="GHEA Grapalat" w:hAnsi="GHEA Grapalat" w:cs="Sylfaen"/>
          <w:sz w:val="20"/>
          <w:lang w:val="af-ZA"/>
        </w:rPr>
        <w:t xml:space="preserve"> </w:t>
      </w:r>
      <w:r w:rsidRPr="006E0A77">
        <w:rPr>
          <w:rFonts w:ascii="GHEA Grapalat" w:hAnsi="GHEA Grapalat" w:cs="Sylfaen"/>
          <w:sz w:val="20"/>
        </w:rPr>
        <w:t>հանդիսանալ</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ընթացակարգին</w:t>
      </w:r>
      <w:r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հայտ</w:t>
      </w:r>
      <w:r w:rsidRPr="006E0A77">
        <w:rPr>
          <w:rFonts w:ascii="GHEA Grapalat" w:hAnsi="GHEA Grapalat" w:cs="Sylfaen"/>
          <w:sz w:val="20"/>
          <w:lang w:val="af-ZA"/>
        </w:rPr>
        <w:t xml:space="preserve"> </w:t>
      </w:r>
      <w:r w:rsidRPr="006E0A77">
        <w:rPr>
          <w:rFonts w:ascii="GHEA Grapalat" w:hAnsi="GHEA Grapalat" w:cs="Sylfaen"/>
          <w:sz w:val="20"/>
        </w:rPr>
        <w:t>ներկայացրած</w:t>
      </w:r>
      <w:r w:rsidRPr="006E0A77">
        <w:rPr>
          <w:rFonts w:ascii="GHEA Grapalat" w:hAnsi="GHEA Grapalat" w:cs="Sylfaen"/>
          <w:sz w:val="20"/>
          <w:lang w:val="af-ZA"/>
        </w:rPr>
        <w:t xml:space="preserve"> </w:t>
      </w:r>
      <w:r w:rsidRPr="006E0A77">
        <w:rPr>
          <w:rFonts w:ascii="GHEA Grapalat" w:hAnsi="GHEA Grapalat" w:cs="Sylfaen"/>
          <w:sz w:val="20"/>
        </w:rPr>
        <w:t>մասնակիցը</w:t>
      </w:r>
      <w:r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lastRenderedPageBreak/>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6EDD42FA"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481F65">
        <w:rPr>
          <w:rFonts w:ascii="GHEA Grapalat" w:hAnsi="GHEA Grapalat" w:cs="Sylfaen"/>
          <w:szCs w:val="24"/>
          <w:lang w:val="hy-AM"/>
        </w:rPr>
        <w:t xml:space="preserve">2025 թվականի </w:t>
      </w:r>
      <w:r w:rsidR="00481F65" w:rsidRPr="00481F65">
        <w:rPr>
          <w:rFonts w:ascii="GHEA Grapalat" w:hAnsi="GHEA Grapalat" w:cs="Sylfaen"/>
          <w:szCs w:val="24"/>
          <w:lang w:val="hy-AM"/>
        </w:rPr>
        <w:t>հունիսի 23</w:t>
      </w:r>
      <w:r w:rsidR="00BB5299" w:rsidRPr="00481F65">
        <w:rPr>
          <w:rFonts w:ascii="GHEA Grapalat" w:hAnsi="GHEA Grapalat" w:cs="Sylfaen"/>
          <w:szCs w:val="24"/>
          <w:lang w:val="hy-AM"/>
        </w:rPr>
        <w:t xml:space="preserve">-ը ժամը 11:00-ը։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01F0A90F" w14:textId="77777777" w:rsidR="00E9789F" w:rsidRPr="00F71502" w:rsidRDefault="00E9789F" w:rsidP="00E9789F">
      <w:pPr>
        <w:pStyle w:val="BodyTextIndent2"/>
        <w:spacing w:line="240" w:lineRule="auto"/>
        <w:ind w:firstLine="567"/>
        <w:rPr>
          <w:rFonts w:ascii="GHEA Grapalat" w:hAnsi="GHEA Grapalat" w:cs="Sylfaen"/>
          <w:szCs w:val="24"/>
          <w:lang w:val="hy-AM"/>
        </w:rPr>
      </w:pPr>
      <w:bookmarkStart w:id="3" w:name="_Hlk9261892"/>
      <w:bookmarkEnd w:id="2"/>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8924A97" w14:textId="77777777" w:rsidR="00E9789F" w:rsidRPr="00224D9D" w:rsidRDefault="00E9789F" w:rsidP="00E9789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F4447CA" w14:textId="77777777" w:rsidR="00E9789F" w:rsidRPr="00F566BF" w:rsidRDefault="00E9789F" w:rsidP="00E9789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983056A" w14:textId="77777777" w:rsidR="00E9789F" w:rsidRPr="00821851" w:rsidRDefault="00E9789F" w:rsidP="00E9789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52A45355" w14:textId="77777777" w:rsidR="00495B0C" w:rsidRPr="00495B0C" w:rsidRDefault="00B06A34" w:rsidP="00495B0C">
      <w:pPr>
        <w:tabs>
          <w:tab w:val="left" w:pos="1170"/>
        </w:tabs>
        <w:ind w:right="-40" w:firstLine="720"/>
        <w:jc w:val="both"/>
        <w:rPr>
          <w:rFonts w:ascii="GHEA Grapalat" w:eastAsia="Calibri" w:hAnsi="GHEA Grapalat"/>
          <w:b/>
          <w:sz w:val="20"/>
          <w:szCs w:val="20"/>
          <w:lang w:val="hy-AM"/>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15507D">
        <w:rPr>
          <w:rFonts w:ascii="GHEA Grapalat" w:eastAsiaTheme="minorHAnsi" w:hAnsi="GHEA Grapalat" w:cstheme="minorBidi"/>
          <w:b/>
          <w:lang w:val="hy-AM"/>
        </w:rPr>
        <w:t xml:space="preserve">  </w:t>
      </w:r>
      <w:r w:rsidR="00495B0C"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537EFB1A"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2C22CC">
        <w:rPr>
          <w:rFonts w:ascii="GHEA Grapalat" w:eastAsia="Calibri" w:hAnsi="GHEA Grapalat"/>
          <w:b/>
          <w:sz w:val="20"/>
          <w:szCs w:val="20"/>
          <w:lang w:val="hy-AM"/>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w:t>
      </w:r>
      <w:r w:rsidR="004629B1" w:rsidRPr="00E17A18">
        <w:rPr>
          <w:rFonts w:ascii="GHEA Grapalat" w:eastAsia="Calibri" w:hAnsi="GHEA Grapalat"/>
          <w:sz w:val="20"/>
          <w:szCs w:val="20"/>
          <w:lang w:val="hy-AM"/>
        </w:rPr>
        <w:t>ԲՈՒՀ–ի կողմից շնորհված դիպլոմը</w:t>
      </w:r>
      <w:r w:rsidR="004629B1">
        <w:rPr>
          <w:rFonts w:ascii="GHEA Grapalat" w:eastAsia="Calibri" w:hAnsi="GHEA Grapalat"/>
          <w:sz w:val="20"/>
          <w:szCs w:val="20"/>
        </w:rPr>
        <w:t xml:space="preserve">, </w:t>
      </w:r>
      <w:r w:rsidR="004629B1" w:rsidRPr="006E0A77">
        <w:rPr>
          <w:rFonts w:ascii="GHEA Grapalat" w:eastAsia="Calibri" w:hAnsi="GHEA Grapalat"/>
          <w:sz w:val="20"/>
          <w:szCs w:val="20"/>
          <w:lang w:val="hy-AM"/>
        </w:rPr>
        <w:t xml:space="preserve"> </w:t>
      </w:r>
      <w:r w:rsidR="006D030E" w:rsidRPr="006E0A77">
        <w:rPr>
          <w:rFonts w:ascii="GHEA Grapalat" w:eastAsia="Calibri" w:hAnsi="GHEA Grapalat"/>
          <w:sz w:val="20"/>
          <w:szCs w:val="20"/>
          <w:lang w:val="hy-AM"/>
        </w:rPr>
        <w:t>համապատասխան լիազորված մարմինների կողմից</w:t>
      </w:r>
      <w:r w:rsidR="0054274F">
        <w:rPr>
          <w:rFonts w:ascii="GHEA Grapalat" w:eastAsia="Calibri" w:hAnsi="GHEA Grapalat"/>
          <w:sz w:val="20"/>
          <w:szCs w:val="20"/>
        </w:rPr>
        <w:t xml:space="preserve"> շնորհված</w:t>
      </w:r>
      <w:r w:rsidR="006D030E" w:rsidRPr="006E0A77">
        <w:rPr>
          <w:rFonts w:ascii="GHEA Grapalat" w:eastAsia="Calibri" w:hAnsi="GHEA Grapalat"/>
          <w:sz w:val="20"/>
          <w:szCs w:val="20"/>
          <w:lang w:val="hy-AM"/>
        </w:rPr>
        <w:t xml:space="preserve">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2C22CC">
        <w:rPr>
          <w:rFonts w:ascii="GHEA Grapalat" w:hAnsi="GHEA Grapalat" w:cs="Sylfaen"/>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lastRenderedPageBreak/>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lastRenderedPageBreak/>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3578E9C7" w:rsidR="00096865" w:rsidRDefault="00220C7C" w:rsidP="00EF3662">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7AAD5A88" w14:textId="77777777" w:rsidR="00DE1B08" w:rsidRPr="006E0A77" w:rsidRDefault="00DE1B08" w:rsidP="00EF3662">
      <w:pPr>
        <w:pStyle w:val="BodyTextIndent"/>
        <w:spacing w:line="240" w:lineRule="auto"/>
        <w:ind w:firstLine="567"/>
        <w:rPr>
          <w:rFonts w:ascii="GHEA Grapalat" w:hAnsi="GHEA Grapalat" w:cs="Sylfaen"/>
          <w:i w:val="0"/>
          <w:szCs w:val="24"/>
          <w:lang w:val="af-ZA"/>
        </w:rPr>
      </w:pP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35B1F25E"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1D39C788" w:rsidR="00DF685C"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4CA87383" w14:textId="77777777" w:rsidR="00DF685C" w:rsidRDefault="00DF685C">
      <w:pPr>
        <w:rPr>
          <w:rFonts w:ascii="GHEA Grapalat" w:hAnsi="GHEA Grapalat" w:cs="Sylfaen"/>
          <w:sz w:val="20"/>
          <w:lang w:val="af-ZA"/>
        </w:rPr>
      </w:pPr>
      <w:r>
        <w:rPr>
          <w:rFonts w:ascii="GHEA Grapalat" w:hAnsi="GHEA Grapalat" w:cs="Sylfaen"/>
          <w:sz w:val="20"/>
          <w:lang w:val="af-ZA"/>
        </w:rPr>
        <w:br w:type="page"/>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6881D64A" w:rsidR="00096865" w:rsidRPr="00074A00" w:rsidRDefault="00FD2748" w:rsidP="00EF3662">
      <w:pPr>
        <w:pStyle w:val="BodyTextIndent2"/>
        <w:spacing w:line="240" w:lineRule="auto"/>
        <w:ind w:firstLine="567"/>
        <w:rPr>
          <w:rFonts w:ascii="GHEA Grapalat" w:hAnsi="GHEA Grapalat" w:cs="Sylfaen"/>
          <w:b/>
          <w:lang w:val="ru-RU"/>
        </w:rPr>
      </w:pPr>
      <w:r w:rsidRPr="00074A00">
        <w:rPr>
          <w:rFonts w:ascii="GHEA Grapalat" w:hAnsi="GHEA Grapalat" w:cs="Sylfaen"/>
          <w:b/>
          <w:lang w:val="ru-RU"/>
        </w:rPr>
        <w:t>8</w:t>
      </w:r>
      <w:r w:rsidR="00096865" w:rsidRPr="00074A00">
        <w:rPr>
          <w:rFonts w:ascii="GHEA Grapalat" w:hAnsi="GHEA Grapalat" w:cs="Sylfaen"/>
          <w:b/>
          <w:lang w:val="ru-RU"/>
        </w:rPr>
        <w:t xml:space="preserve">.1 </w:t>
      </w:r>
      <w:r w:rsidR="002C3CAA" w:rsidRPr="00C564FF">
        <w:rPr>
          <w:rFonts w:ascii="GHEA Grapalat" w:hAnsi="GHEA Grapalat" w:cs="Sylfaen"/>
          <w:b/>
          <w:lang w:val="ru-RU"/>
        </w:rPr>
        <w:t>Հայտերի</w:t>
      </w:r>
      <w:r w:rsidR="002C3CAA" w:rsidRPr="00074A00">
        <w:rPr>
          <w:rFonts w:ascii="GHEA Grapalat" w:hAnsi="GHEA Grapalat" w:cs="Sylfaen"/>
          <w:b/>
          <w:lang w:val="ru-RU"/>
        </w:rPr>
        <w:t xml:space="preserve"> </w:t>
      </w:r>
      <w:r w:rsidR="002C3CAA" w:rsidRPr="00C564FF">
        <w:rPr>
          <w:rFonts w:ascii="GHEA Grapalat" w:hAnsi="GHEA Grapalat" w:cs="Sylfaen"/>
          <w:b/>
          <w:lang w:val="ru-RU"/>
        </w:rPr>
        <w:t>բացումը</w:t>
      </w:r>
      <w:r w:rsidR="002C3CAA" w:rsidRPr="00074A00">
        <w:rPr>
          <w:rFonts w:ascii="GHEA Grapalat" w:hAnsi="GHEA Grapalat" w:cs="Sylfaen"/>
          <w:b/>
          <w:lang w:val="ru-RU"/>
        </w:rPr>
        <w:t xml:space="preserve"> </w:t>
      </w:r>
      <w:r w:rsidR="002C3CAA" w:rsidRPr="00C564FF">
        <w:rPr>
          <w:rFonts w:ascii="GHEA Grapalat" w:hAnsi="GHEA Grapalat" w:cs="Sylfaen"/>
          <w:b/>
          <w:lang w:val="ru-RU"/>
        </w:rPr>
        <w:t>կկատարվի</w:t>
      </w:r>
      <w:r w:rsidR="002C3CAA" w:rsidRPr="00074A00">
        <w:rPr>
          <w:rFonts w:ascii="GHEA Grapalat" w:hAnsi="GHEA Grapalat" w:cs="Sylfaen"/>
          <w:b/>
          <w:lang w:val="ru-RU"/>
        </w:rPr>
        <w:t xml:space="preserve"> </w:t>
      </w:r>
      <w:r w:rsidR="004C3803" w:rsidRPr="00C564FF">
        <w:rPr>
          <w:rFonts w:ascii="GHEA Grapalat" w:hAnsi="GHEA Grapalat" w:cs="Sylfaen"/>
          <w:b/>
          <w:lang w:val="ru-RU"/>
        </w:rPr>
        <w:t>համակարգի</w:t>
      </w:r>
      <w:r w:rsidR="004C3803" w:rsidRPr="00074A00">
        <w:rPr>
          <w:rFonts w:ascii="GHEA Grapalat" w:hAnsi="GHEA Grapalat" w:cs="Sylfaen"/>
          <w:b/>
          <w:lang w:val="ru-RU"/>
        </w:rPr>
        <w:t xml:space="preserve"> </w:t>
      </w:r>
      <w:r w:rsidR="004C3803" w:rsidRPr="00C564FF">
        <w:rPr>
          <w:rFonts w:ascii="GHEA Grapalat" w:hAnsi="GHEA Grapalat" w:cs="Sylfaen"/>
          <w:b/>
          <w:lang w:val="ru-RU"/>
        </w:rPr>
        <w:t>միջոցով</w:t>
      </w:r>
      <w:r w:rsidR="004C3803" w:rsidRPr="00074A00">
        <w:rPr>
          <w:rFonts w:ascii="GHEA Grapalat" w:hAnsi="GHEA Grapalat" w:cs="Sylfaen"/>
          <w:b/>
          <w:lang w:val="ru-RU"/>
        </w:rPr>
        <w:t xml:space="preserve">` </w:t>
      </w:r>
      <w:r w:rsidR="00BB5299" w:rsidRPr="00074A00">
        <w:rPr>
          <w:rFonts w:ascii="GHEA Grapalat" w:hAnsi="GHEA Grapalat" w:cs="Sylfaen"/>
          <w:b/>
          <w:lang w:val="ru-RU"/>
        </w:rPr>
        <w:t xml:space="preserve">2025 </w:t>
      </w:r>
      <w:r w:rsidR="00BB5299" w:rsidRPr="00C564FF">
        <w:rPr>
          <w:rFonts w:ascii="GHEA Grapalat" w:hAnsi="GHEA Grapalat" w:cs="Sylfaen"/>
          <w:b/>
          <w:lang w:val="ru-RU"/>
        </w:rPr>
        <w:t>թվականի</w:t>
      </w:r>
      <w:r w:rsidR="00BB5299" w:rsidRPr="00074A00">
        <w:rPr>
          <w:rFonts w:ascii="GHEA Grapalat" w:hAnsi="GHEA Grapalat" w:cs="Sylfaen"/>
          <w:b/>
          <w:lang w:val="ru-RU"/>
        </w:rPr>
        <w:t xml:space="preserve"> </w:t>
      </w:r>
      <w:r w:rsidR="00481F65" w:rsidRPr="00481F65">
        <w:rPr>
          <w:rFonts w:ascii="GHEA Grapalat" w:hAnsi="GHEA Grapalat" w:cs="Sylfaen"/>
          <w:b/>
          <w:lang w:val="ru-RU"/>
        </w:rPr>
        <w:t>հունիսի 23</w:t>
      </w:r>
      <w:r w:rsidR="00BB5299" w:rsidRPr="00074A00">
        <w:rPr>
          <w:rFonts w:ascii="GHEA Grapalat" w:hAnsi="GHEA Grapalat" w:cs="Sylfaen"/>
          <w:b/>
          <w:lang w:val="ru-RU"/>
        </w:rPr>
        <w:t>-</w:t>
      </w:r>
      <w:r w:rsidR="00BB5299" w:rsidRPr="00C564FF">
        <w:rPr>
          <w:rFonts w:ascii="GHEA Grapalat" w:hAnsi="GHEA Grapalat" w:cs="Sylfaen"/>
          <w:b/>
          <w:lang w:val="ru-RU"/>
        </w:rPr>
        <w:t>ին</w:t>
      </w:r>
      <w:r w:rsidR="00BB5299" w:rsidRPr="00074A00">
        <w:rPr>
          <w:rFonts w:ascii="GHEA Grapalat" w:hAnsi="GHEA Grapalat" w:cs="Sylfaen"/>
          <w:b/>
          <w:lang w:val="ru-RU"/>
        </w:rPr>
        <w:t xml:space="preserve"> </w:t>
      </w:r>
      <w:r w:rsidR="00BB5299" w:rsidRPr="00C564FF">
        <w:rPr>
          <w:rFonts w:ascii="GHEA Grapalat" w:hAnsi="GHEA Grapalat" w:cs="Sylfaen"/>
          <w:b/>
          <w:lang w:val="ru-RU"/>
        </w:rPr>
        <w:t>ժամը</w:t>
      </w:r>
      <w:r w:rsidR="00BB5299" w:rsidRPr="00074A00">
        <w:rPr>
          <w:rFonts w:ascii="GHEA Grapalat" w:hAnsi="GHEA Grapalat" w:cs="Sylfaen"/>
          <w:b/>
          <w:lang w:val="ru-RU"/>
        </w:rPr>
        <w:t xml:space="preserve"> </w:t>
      </w:r>
      <w:r w:rsidR="00481F65">
        <w:rPr>
          <w:rFonts w:ascii="GHEA Grapalat" w:hAnsi="GHEA Grapalat" w:cs="Sylfaen"/>
          <w:b/>
          <w:lang w:val="en-US"/>
        </w:rPr>
        <w:t xml:space="preserve">          </w:t>
      </w:r>
      <w:r w:rsidR="00BB5299" w:rsidRPr="00074A00">
        <w:rPr>
          <w:rFonts w:ascii="GHEA Grapalat" w:hAnsi="GHEA Grapalat" w:cs="Sylfaen"/>
          <w:b/>
          <w:lang w:val="ru-RU"/>
        </w:rPr>
        <w:t>11:00-</w:t>
      </w:r>
      <w:r w:rsidR="00BB5299" w:rsidRPr="00C564FF">
        <w:rPr>
          <w:rFonts w:ascii="GHEA Grapalat" w:hAnsi="GHEA Grapalat" w:cs="Sylfaen"/>
          <w:b/>
          <w:lang w:val="ru-RU"/>
        </w:rPr>
        <w:t>ին։</w:t>
      </w:r>
      <w:r w:rsidR="005C41C6" w:rsidRPr="00074A00">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proofErr w:type="gramStart"/>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proofErr w:type="gramEnd"/>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6E0A77">
        <w:rPr>
          <w:rFonts w:ascii="GHEA Grapalat" w:hAnsi="GHEA Grapalat" w:cs="Sylfaen"/>
          <w:lang w:val="hy-AM"/>
        </w:rPr>
        <w:lastRenderedPageBreak/>
        <w:t xml:space="preserve">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A6BEE5" w14:textId="77777777" w:rsidR="00734225" w:rsidRDefault="008769B4" w:rsidP="00734225">
      <w:pPr>
        <w:ind w:firstLine="375"/>
        <w:jc w:val="both"/>
        <w:rPr>
          <w:rFonts w:ascii="GHEA Grapalat" w:hAnsi="GHEA Grapalat" w:cs="Sylfaen"/>
          <w:sz w:val="20"/>
          <w:lang w:val="af-ZA"/>
        </w:rPr>
      </w:pPr>
      <w:r w:rsidRPr="006E0A77">
        <w:rPr>
          <w:rFonts w:ascii="GHEA Grapalat" w:hAnsi="GHEA Grapalat"/>
          <w:lang w:val="af-ZA"/>
        </w:rPr>
        <w:tab/>
      </w:r>
      <w:r w:rsidR="00734225" w:rsidRPr="0008536B">
        <w:rPr>
          <w:rFonts w:ascii="GHEA Grapalat" w:hAnsi="GHEA Grapalat" w:cs="Sylfaen"/>
          <w:sz w:val="20"/>
          <w:lang w:val="af-ZA"/>
        </w:rPr>
        <w:t xml:space="preserve">8.14 </w:t>
      </w:r>
      <w:r w:rsidR="00734225" w:rsidRPr="0008536B">
        <w:rPr>
          <w:rFonts w:ascii="GHEA Grapalat" w:hAnsi="GHEA Grapalat" w:cs="Sylfaen"/>
          <w:sz w:val="20"/>
        </w:rPr>
        <w:t>Օրենքի</w:t>
      </w:r>
      <w:r w:rsidR="00734225" w:rsidRPr="0008536B">
        <w:rPr>
          <w:rFonts w:ascii="GHEA Grapalat" w:hAnsi="GHEA Grapalat" w:cs="Sylfaen"/>
          <w:sz w:val="20"/>
          <w:lang w:val="af-ZA"/>
        </w:rPr>
        <w:t xml:space="preserve"> 6-</w:t>
      </w:r>
      <w:r w:rsidR="00734225" w:rsidRPr="0008536B">
        <w:rPr>
          <w:rFonts w:ascii="GHEA Grapalat" w:hAnsi="GHEA Grapalat" w:cs="Sylfaen"/>
          <w:sz w:val="20"/>
        </w:rPr>
        <w:t>րդ</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հոդվածի</w:t>
      </w:r>
      <w:r w:rsidR="00734225" w:rsidRPr="0008536B">
        <w:rPr>
          <w:rFonts w:ascii="GHEA Grapalat" w:hAnsi="GHEA Grapalat" w:cs="Sylfaen"/>
          <w:sz w:val="20"/>
          <w:lang w:val="af-ZA"/>
        </w:rPr>
        <w:t xml:space="preserve"> 1-</w:t>
      </w:r>
      <w:r w:rsidR="00734225" w:rsidRPr="0008536B">
        <w:rPr>
          <w:rFonts w:ascii="GHEA Grapalat" w:hAnsi="GHEA Grapalat" w:cs="Sylfaen"/>
          <w:sz w:val="20"/>
        </w:rPr>
        <w:t>ին</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մասի</w:t>
      </w:r>
      <w:r w:rsidR="00734225" w:rsidRPr="0008536B">
        <w:rPr>
          <w:rFonts w:ascii="GHEA Grapalat" w:hAnsi="GHEA Grapalat" w:cs="Sylfaen"/>
          <w:sz w:val="20"/>
          <w:lang w:val="af-ZA"/>
        </w:rPr>
        <w:t xml:space="preserve"> 6-</w:t>
      </w:r>
      <w:r w:rsidR="00734225" w:rsidRPr="0008536B">
        <w:rPr>
          <w:rFonts w:ascii="GHEA Grapalat" w:hAnsi="GHEA Grapalat" w:cs="Sylfaen"/>
          <w:sz w:val="20"/>
        </w:rPr>
        <w:t>րդ</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կետով</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նախատեսված</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հիմքերն</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ի</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հայտ</w:t>
      </w:r>
      <w:r w:rsidR="00734225" w:rsidRPr="0008536B">
        <w:rPr>
          <w:rFonts w:ascii="GHEA Grapalat" w:hAnsi="GHEA Grapalat" w:cs="Sylfaen"/>
          <w:sz w:val="20"/>
          <w:lang w:val="af-ZA"/>
        </w:rPr>
        <w:t xml:space="preserve"> </w:t>
      </w:r>
      <w:r w:rsidR="00734225" w:rsidRPr="0008536B">
        <w:rPr>
          <w:rFonts w:ascii="GHEA Grapalat" w:hAnsi="GHEA Grapalat" w:cs="Sylfaen"/>
          <w:sz w:val="20"/>
        </w:rPr>
        <w:t>գալու</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դեպքում</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պատվիրատուի</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ղեկավարի</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պատճառաբանված</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որոշման</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հիման</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վրա</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լիազորված</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մարմինը</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մասնակցին</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ներառում</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է</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գնումների</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գործընթացին</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մասնակցելու</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իրավունք</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չունեցող</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մասնակիցների</w:t>
      </w:r>
      <w:r w:rsidR="00734225" w:rsidRPr="0008536B">
        <w:rPr>
          <w:rFonts w:ascii="GHEA Grapalat" w:hAnsi="GHEA Grapalat" w:cs="Sylfaen"/>
          <w:sz w:val="20"/>
          <w:lang w:val="af-ZA"/>
        </w:rPr>
        <w:t xml:space="preserve"> </w:t>
      </w:r>
      <w:r w:rsidR="00734225" w:rsidRPr="0008536B">
        <w:rPr>
          <w:rFonts w:ascii="GHEA Grapalat" w:hAnsi="GHEA Grapalat" w:cs="Sylfaen"/>
          <w:sz w:val="20"/>
          <w:lang w:val="ru-RU"/>
        </w:rPr>
        <w:t>ցուցակում</w:t>
      </w:r>
      <w:r w:rsidR="00734225"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34225">
        <w:rPr>
          <w:rFonts w:ascii="GHEA Grapalat" w:hAnsi="GHEA Grapalat" w:cs="Sylfaen"/>
          <w:sz w:val="20"/>
        </w:rPr>
        <w:t>՝</w:t>
      </w:r>
      <w:r w:rsidR="00734225" w:rsidRPr="00973D3D">
        <w:rPr>
          <w:rFonts w:ascii="GHEA Grapalat" w:hAnsi="GHEA Grapalat" w:cs="Sylfaen"/>
          <w:sz w:val="20"/>
          <w:lang w:val="af-ZA"/>
        </w:rPr>
        <w:t xml:space="preserve"> </w:t>
      </w:r>
      <w:r w:rsidR="00734225" w:rsidRPr="00DC0D0F">
        <w:rPr>
          <w:rFonts w:ascii="GHEA Grapalat" w:hAnsi="GHEA Grapalat" w:cs="Sylfaen"/>
          <w:sz w:val="20"/>
          <w:lang w:val="ru-RU"/>
        </w:rPr>
        <w:t>որոշումը</w:t>
      </w:r>
      <w:r w:rsidR="00734225" w:rsidRPr="00DC0D0F">
        <w:rPr>
          <w:rFonts w:ascii="GHEA Grapalat" w:hAnsi="GHEA Grapalat" w:cs="Sylfaen"/>
          <w:sz w:val="20"/>
          <w:lang w:val="af-ZA"/>
        </w:rPr>
        <w:t xml:space="preserve">  </w:t>
      </w:r>
      <w:r w:rsidR="00734225" w:rsidRPr="00DC0D0F">
        <w:rPr>
          <w:rFonts w:ascii="GHEA Grapalat" w:hAnsi="GHEA Grapalat" w:cs="Sylfaen"/>
          <w:sz w:val="20"/>
          <w:lang w:val="ru-RU"/>
        </w:rPr>
        <w:t>ստանալու</w:t>
      </w:r>
      <w:r w:rsidR="00734225" w:rsidRPr="00DC0D0F">
        <w:rPr>
          <w:rFonts w:ascii="GHEA Grapalat" w:hAnsi="GHEA Grapalat" w:cs="Sylfaen"/>
          <w:sz w:val="20"/>
          <w:lang w:val="af-ZA"/>
        </w:rPr>
        <w:t xml:space="preserve"> </w:t>
      </w:r>
      <w:r w:rsidR="00734225" w:rsidRPr="00DC0D0F">
        <w:rPr>
          <w:rFonts w:ascii="GHEA Grapalat" w:hAnsi="GHEA Grapalat" w:cs="Sylfaen"/>
          <w:sz w:val="20"/>
          <w:lang w:val="ru-RU"/>
        </w:rPr>
        <w:t>օրվան</w:t>
      </w:r>
      <w:r w:rsidR="00734225" w:rsidRPr="00DC0D0F">
        <w:rPr>
          <w:rFonts w:ascii="GHEA Grapalat" w:hAnsi="GHEA Grapalat" w:cs="Sylfaen"/>
          <w:sz w:val="20"/>
          <w:lang w:val="af-ZA"/>
        </w:rPr>
        <w:t xml:space="preserve"> </w:t>
      </w:r>
      <w:r w:rsidR="00734225" w:rsidRPr="00DC0D0F">
        <w:rPr>
          <w:rFonts w:ascii="GHEA Grapalat" w:hAnsi="GHEA Grapalat" w:cs="Sylfaen"/>
          <w:sz w:val="20"/>
          <w:lang w:val="ru-RU"/>
        </w:rPr>
        <w:t>հաջորդող</w:t>
      </w:r>
      <w:r w:rsidR="00734225" w:rsidRPr="00DC0D0F">
        <w:rPr>
          <w:rFonts w:ascii="GHEA Grapalat" w:hAnsi="GHEA Grapalat" w:cs="Sylfaen"/>
          <w:sz w:val="20"/>
          <w:lang w:val="af-ZA"/>
        </w:rPr>
        <w:t xml:space="preserve"> </w:t>
      </w:r>
      <w:r w:rsidR="00734225" w:rsidRPr="00DC0D0F">
        <w:rPr>
          <w:rFonts w:ascii="GHEA Grapalat" w:hAnsi="GHEA Grapalat" w:cs="Sylfaen"/>
          <w:sz w:val="20"/>
          <w:lang w:val="ru-RU"/>
        </w:rPr>
        <w:t>հինգ</w:t>
      </w:r>
      <w:r w:rsidR="00734225" w:rsidRPr="00DC0D0F">
        <w:rPr>
          <w:rFonts w:ascii="GHEA Grapalat" w:hAnsi="GHEA Grapalat" w:cs="Sylfaen"/>
          <w:sz w:val="20"/>
          <w:lang w:val="af-ZA"/>
        </w:rPr>
        <w:t xml:space="preserve"> </w:t>
      </w:r>
      <w:r w:rsidR="00734225" w:rsidRPr="00DC0D0F">
        <w:rPr>
          <w:rFonts w:ascii="GHEA Grapalat" w:hAnsi="GHEA Grapalat" w:cs="Sylfaen"/>
          <w:sz w:val="20"/>
          <w:lang w:val="ru-RU"/>
        </w:rPr>
        <w:t>աշխատանքային</w:t>
      </w:r>
      <w:r w:rsidR="00734225" w:rsidRPr="00DC0D0F">
        <w:rPr>
          <w:rFonts w:ascii="GHEA Grapalat" w:hAnsi="GHEA Grapalat" w:cs="Sylfaen"/>
          <w:sz w:val="20"/>
          <w:lang w:val="af-ZA"/>
        </w:rPr>
        <w:t xml:space="preserve"> </w:t>
      </w:r>
      <w:r w:rsidR="00734225" w:rsidRPr="00DC0D0F">
        <w:rPr>
          <w:rFonts w:ascii="GHEA Grapalat" w:hAnsi="GHEA Grapalat" w:cs="Sylfaen"/>
          <w:sz w:val="20"/>
          <w:lang w:val="ru-RU"/>
        </w:rPr>
        <w:t>օրվա</w:t>
      </w:r>
      <w:r w:rsidR="00734225" w:rsidRPr="00DC0D0F">
        <w:rPr>
          <w:rFonts w:ascii="GHEA Grapalat" w:hAnsi="GHEA Grapalat" w:cs="Sylfaen"/>
          <w:sz w:val="20"/>
          <w:lang w:val="af-ZA"/>
        </w:rPr>
        <w:t xml:space="preserve"> </w:t>
      </w:r>
      <w:r w:rsidR="00734225" w:rsidRPr="00DC0D0F">
        <w:rPr>
          <w:rFonts w:ascii="GHEA Grapalat" w:hAnsi="GHEA Grapalat" w:cs="Sylfaen"/>
          <w:sz w:val="20"/>
          <w:lang w:val="ru-RU"/>
        </w:rPr>
        <w:t>ընթացքում</w:t>
      </w:r>
      <w:r w:rsidR="00734225" w:rsidRPr="0008536B">
        <w:rPr>
          <w:rFonts w:ascii="GHEA Grapalat" w:hAnsi="GHEA Grapalat" w:cs="Sylfaen"/>
          <w:sz w:val="20"/>
          <w:lang w:val="ru-RU"/>
        </w:rPr>
        <w:t>։</w:t>
      </w:r>
      <w:r w:rsidR="00734225" w:rsidRPr="0008536B">
        <w:rPr>
          <w:rFonts w:ascii="GHEA Grapalat" w:hAnsi="GHEA Grapalat" w:cs="Sylfaen"/>
          <w:sz w:val="20"/>
          <w:lang w:val="af-ZA"/>
        </w:rPr>
        <w:t xml:space="preserve"> </w:t>
      </w:r>
    </w:p>
    <w:p w14:paraId="383C25FC" w14:textId="42392E01"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0BE110E9"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w:t>
      </w:r>
      <w:r w:rsidR="00734225">
        <w:rPr>
          <w:rFonts w:ascii="GHEA Grapalat" w:hAnsi="GHEA Grapalat" w:cs="Sylfaen"/>
          <w:sz w:val="20"/>
          <w:lang w:val="af-ZA"/>
        </w:rPr>
        <w:t xml:space="preserve"> և/կամ</w:t>
      </w:r>
      <w:r w:rsidRPr="006E0A7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511CBD74"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w:t>
      </w:r>
      <w:r w:rsidR="00734225" w:rsidRPr="006E0A77">
        <w:rPr>
          <w:rFonts w:ascii="GHEA Grapalat" w:hAnsi="GHEA Grapalat" w:cs="Sylfaen"/>
          <w:sz w:val="20"/>
          <w:lang w:val="af-ZA"/>
        </w:rPr>
        <w:t>հայտի</w:t>
      </w:r>
      <w:r w:rsidR="00734225">
        <w:rPr>
          <w:rFonts w:ascii="GHEA Grapalat" w:hAnsi="GHEA Grapalat" w:cs="Sylfaen"/>
          <w:sz w:val="20"/>
          <w:lang w:val="af-ZA"/>
        </w:rPr>
        <w:t xml:space="preserve"> և/կամ</w:t>
      </w:r>
      <w:r w:rsidR="00734225" w:rsidRPr="006E0A77">
        <w:rPr>
          <w:rFonts w:ascii="GHEA Grapalat" w:hAnsi="GHEA Grapalat" w:cs="Sylfaen"/>
          <w:sz w:val="20"/>
          <w:lang w:val="af-ZA"/>
        </w:rPr>
        <w:t xml:space="preserve"> պայմանագրի </w:t>
      </w:r>
      <w:r w:rsidRPr="006E0A77">
        <w:rPr>
          <w:rFonts w:ascii="GHEA Grapalat" w:hAnsi="GHEA Grapalat" w:cs="Sylfaen"/>
          <w:sz w:val="20"/>
          <w:lang w:val="af-ZA"/>
        </w:rPr>
        <w:t xml:space="preserve">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C89F412" w14:textId="2497F5BD" w:rsidR="00734225" w:rsidRPr="00734225" w:rsidRDefault="00734225" w:rsidP="00734225">
      <w:pPr>
        <w:ind w:firstLine="375"/>
        <w:jc w:val="both"/>
        <w:rPr>
          <w:rFonts w:ascii="GHEA Grapalat" w:hAnsi="GHEA Grapalat" w:cs="Sylfaen"/>
          <w:sz w:val="20"/>
          <w:lang w:val="af-ZA"/>
        </w:rPr>
      </w:pPr>
      <w:r w:rsidRPr="00734225">
        <w:rPr>
          <w:rFonts w:ascii="GHEA Grapalat" w:hAnsi="GHEA Grapalat" w:cs="Sylfaen"/>
          <w:sz w:val="20"/>
          <w:lang w:val="hy-AM"/>
        </w:rPr>
        <w:t>Ընդ որում  եթե</w:t>
      </w:r>
      <w:r w:rsidRPr="00734225">
        <w:rPr>
          <w:rFonts w:ascii="GHEA Grapalat" w:hAnsi="GHEA Grapalat" w:cs="Sylfaen"/>
          <w:sz w:val="20"/>
          <w:lang w:val="af-ZA"/>
        </w:rPr>
        <w:t xml:space="preserve"> </w:t>
      </w:r>
      <w:r w:rsidRPr="00734225">
        <w:rPr>
          <w:rFonts w:ascii="GHEA Grapalat" w:hAnsi="GHEA Grapalat" w:cs="Sylfaen"/>
          <w:sz w:val="20"/>
          <w:lang w:val="hy-AM"/>
        </w:rPr>
        <w:t>մասնակցի</w:t>
      </w:r>
      <w:r w:rsidRPr="00734225">
        <w:rPr>
          <w:rFonts w:ascii="GHEA Grapalat" w:hAnsi="GHEA Grapalat" w:cs="Sylfaen"/>
          <w:sz w:val="20"/>
          <w:lang w:val="af-ZA"/>
        </w:rPr>
        <w:t xml:space="preserve"> </w:t>
      </w:r>
      <w:r w:rsidRPr="00734225">
        <w:rPr>
          <w:rFonts w:ascii="GHEA Grapalat" w:hAnsi="GHEA Grapalat" w:cs="Sylfaen"/>
          <w:sz w:val="20"/>
          <w:lang w:val="hy-AM"/>
        </w:rPr>
        <w:t>գնումներին</w:t>
      </w:r>
      <w:r w:rsidRPr="00734225">
        <w:rPr>
          <w:rFonts w:ascii="GHEA Grapalat" w:hAnsi="GHEA Grapalat" w:cs="Sylfaen"/>
          <w:sz w:val="20"/>
          <w:lang w:val="af-ZA"/>
        </w:rPr>
        <w:t xml:space="preserve"> </w:t>
      </w:r>
      <w:r w:rsidRPr="00734225">
        <w:rPr>
          <w:rFonts w:ascii="GHEA Grapalat" w:hAnsi="GHEA Grapalat" w:cs="Sylfaen"/>
          <w:sz w:val="20"/>
          <w:lang w:val="hy-AM"/>
        </w:rPr>
        <w:t>մասնակցելու</w:t>
      </w:r>
      <w:r w:rsidRPr="00734225">
        <w:rPr>
          <w:rFonts w:ascii="GHEA Grapalat" w:hAnsi="GHEA Grapalat" w:cs="Sylfaen"/>
          <w:sz w:val="20"/>
          <w:lang w:val="af-ZA"/>
        </w:rPr>
        <w:t xml:space="preserve"> </w:t>
      </w:r>
      <w:r w:rsidRPr="00734225">
        <w:rPr>
          <w:rFonts w:ascii="GHEA Grapalat" w:hAnsi="GHEA Grapalat" w:cs="Sylfaen"/>
          <w:sz w:val="20"/>
          <w:lang w:val="hy-AM"/>
        </w:rPr>
        <w:t>իրավունք</w:t>
      </w:r>
      <w:r w:rsidRPr="00734225">
        <w:rPr>
          <w:rFonts w:ascii="GHEA Grapalat" w:hAnsi="GHEA Grapalat" w:cs="Sylfaen"/>
          <w:sz w:val="20"/>
          <w:lang w:val="af-ZA"/>
        </w:rPr>
        <w:t xml:space="preserve"> </w:t>
      </w:r>
      <w:r w:rsidRPr="00734225">
        <w:rPr>
          <w:rFonts w:ascii="GHEA Grapalat" w:hAnsi="GHEA Grapalat" w:cs="Sylfaen"/>
          <w:sz w:val="20"/>
          <w:lang w:val="hy-AM"/>
        </w:rPr>
        <w:t>ունենալու մասին դիմում-հայտարարությունը որակվում</w:t>
      </w:r>
      <w:r w:rsidRPr="00734225">
        <w:rPr>
          <w:rFonts w:ascii="GHEA Grapalat" w:hAnsi="GHEA Grapalat" w:cs="Sylfaen"/>
          <w:sz w:val="20"/>
          <w:lang w:val="af-ZA"/>
        </w:rPr>
        <w:t xml:space="preserve"> </w:t>
      </w:r>
      <w:r w:rsidRPr="00734225">
        <w:rPr>
          <w:rFonts w:ascii="GHEA Grapalat" w:hAnsi="GHEA Grapalat" w:cs="Sylfaen"/>
          <w:sz w:val="20"/>
          <w:lang w:val="hy-AM"/>
        </w:rPr>
        <w:t>է</w:t>
      </w:r>
      <w:r w:rsidRPr="00734225">
        <w:rPr>
          <w:rFonts w:ascii="GHEA Grapalat" w:hAnsi="GHEA Grapalat" w:cs="Sylfaen"/>
          <w:sz w:val="20"/>
          <w:lang w:val="af-ZA"/>
        </w:rPr>
        <w:t xml:space="preserve"> </w:t>
      </w:r>
      <w:r w:rsidRPr="00734225">
        <w:rPr>
          <w:rFonts w:ascii="GHEA Grapalat" w:hAnsi="GHEA Grapalat" w:cs="Sylfaen"/>
          <w:sz w:val="20"/>
          <w:lang w:val="hy-AM"/>
        </w:rPr>
        <w:t>որպես</w:t>
      </w:r>
      <w:r w:rsidRPr="00734225">
        <w:rPr>
          <w:rFonts w:ascii="GHEA Grapalat" w:hAnsi="GHEA Grapalat" w:cs="Sylfaen"/>
          <w:sz w:val="20"/>
          <w:lang w:val="af-ZA"/>
        </w:rPr>
        <w:t xml:space="preserve"> </w:t>
      </w:r>
      <w:r w:rsidRPr="00734225">
        <w:rPr>
          <w:rFonts w:ascii="GHEA Grapalat" w:hAnsi="GHEA Grapalat" w:cs="Sylfaen"/>
          <w:sz w:val="20"/>
          <w:lang w:val="hy-AM"/>
        </w:rPr>
        <w:t>իրականությանը</w:t>
      </w:r>
      <w:r w:rsidRPr="00734225">
        <w:rPr>
          <w:rFonts w:ascii="GHEA Grapalat" w:hAnsi="GHEA Grapalat" w:cs="Sylfaen"/>
          <w:sz w:val="20"/>
          <w:lang w:val="af-ZA"/>
        </w:rPr>
        <w:t xml:space="preserve"> </w:t>
      </w:r>
      <w:r w:rsidRPr="00734225">
        <w:rPr>
          <w:rFonts w:ascii="GHEA Grapalat" w:hAnsi="GHEA Grapalat" w:cs="Sylfaen"/>
          <w:sz w:val="20"/>
          <w:lang w:val="hy-AM"/>
        </w:rPr>
        <w:t>չհամապատասխանող</w:t>
      </w:r>
      <w:r w:rsidRPr="00734225">
        <w:rPr>
          <w:rFonts w:ascii="GHEA Grapalat" w:hAnsi="GHEA Grapalat" w:cs="Sylfaen"/>
          <w:sz w:val="20"/>
          <w:lang w:val="af-ZA"/>
        </w:rPr>
        <w:t xml:space="preserve"> </w:t>
      </w:r>
      <w:r w:rsidRPr="00734225">
        <w:rPr>
          <w:rFonts w:ascii="GHEA Grapalat" w:hAnsi="GHEA Grapalat" w:cs="Sylfaen"/>
          <w:sz w:val="20"/>
          <w:lang w:val="hy-AM"/>
        </w:rPr>
        <w:t>կամ</w:t>
      </w:r>
      <w:r w:rsidRPr="00734225">
        <w:rPr>
          <w:rFonts w:ascii="GHEA Grapalat" w:hAnsi="GHEA Grapalat" w:cs="Sylfaen"/>
          <w:sz w:val="20"/>
          <w:lang w:val="af-ZA"/>
        </w:rPr>
        <w:t xml:space="preserve"> </w:t>
      </w:r>
      <w:r w:rsidRPr="00734225">
        <w:rPr>
          <w:rFonts w:ascii="GHEA Grapalat" w:hAnsi="GHEA Grapalat" w:cs="Sylfaen"/>
          <w:sz w:val="20"/>
          <w:lang w:val="hy-AM"/>
        </w:rPr>
        <w:t>մասնակիցը</w:t>
      </w:r>
      <w:r w:rsidRPr="00734225">
        <w:rPr>
          <w:rFonts w:ascii="GHEA Grapalat" w:hAnsi="GHEA Grapalat" w:cs="Sylfaen"/>
          <w:sz w:val="20"/>
          <w:lang w:val="af-ZA"/>
        </w:rPr>
        <w:t xml:space="preserve"> սույն </w:t>
      </w:r>
      <w:r w:rsidRPr="00734225">
        <w:rPr>
          <w:rFonts w:ascii="GHEA Grapalat" w:hAnsi="GHEA Grapalat" w:cs="Sylfaen"/>
          <w:sz w:val="20"/>
          <w:lang w:val="hy-AM"/>
        </w:rPr>
        <w:t>հրավերով</w:t>
      </w:r>
      <w:r w:rsidRPr="00734225">
        <w:rPr>
          <w:rFonts w:ascii="GHEA Grapalat" w:hAnsi="GHEA Grapalat" w:cs="Sylfaen"/>
          <w:sz w:val="20"/>
          <w:lang w:val="af-ZA"/>
        </w:rPr>
        <w:t xml:space="preserve"> </w:t>
      </w:r>
      <w:r w:rsidRPr="00734225">
        <w:rPr>
          <w:rFonts w:ascii="GHEA Grapalat" w:hAnsi="GHEA Grapalat" w:cs="Sylfaen"/>
          <w:sz w:val="20"/>
          <w:lang w:val="hy-AM"/>
        </w:rPr>
        <w:t>սահմանված</w:t>
      </w:r>
      <w:r w:rsidRPr="00734225">
        <w:rPr>
          <w:rFonts w:ascii="GHEA Grapalat" w:hAnsi="GHEA Grapalat" w:cs="Sylfaen"/>
          <w:sz w:val="20"/>
          <w:lang w:val="af-ZA"/>
        </w:rPr>
        <w:t xml:space="preserve"> </w:t>
      </w:r>
      <w:r w:rsidRPr="00734225">
        <w:rPr>
          <w:rFonts w:ascii="GHEA Grapalat" w:hAnsi="GHEA Grapalat" w:cs="Sylfaen"/>
          <w:sz w:val="20"/>
          <w:lang w:val="hy-AM"/>
        </w:rPr>
        <w:t>կարգով</w:t>
      </w:r>
      <w:r w:rsidRPr="00734225">
        <w:rPr>
          <w:rFonts w:ascii="GHEA Grapalat" w:hAnsi="GHEA Grapalat" w:cs="Sylfaen"/>
          <w:sz w:val="20"/>
          <w:lang w:val="af-ZA"/>
        </w:rPr>
        <w:t xml:space="preserve"> </w:t>
      </w:r>
      <w:r w:rsidRPr="00734225">
        <w:rPr>
          <w:rFonts w:ascii="GHEA Grapalat" w:hAnsi="GHEA Grapalat" w:cs="Sylfaen"/>
          <w:sz w:val="20"/>
          <w:lang w:val="hy-AM"/>
        </w:rPr>
        <w:t>և</w:t>
      </w:r>
      <w:r w:rsidRPr="00734225">
        <w:rPr>
          <w:rFonts w:ascii="GHEA Grapalat" w:hAnsi="GHEA Grapalat" w:cs="Sylfaen"/>
          <w:sz w:val="20"/>
          <w:lang w:val="af-ZA"/>
        </w:rPr>
        <w:t xml:space="preserve"> </w:t>
      </w:r>
      <w:r w:rsidRPr="00734225">
        <w:rPr>
          <w:rFonts w:ascii="GHEA Grapalat" w:hAnsi="GHEA Grapalat" w:cs="Sylfaen"/>
          <w:sz w:val="20"/>
          <w:lang w:val="hy-AM"/>
        </w:rPr>
        <w:t>ժամկետներում</w:t>
      </w:r>
      <w:r w:rsidRPr="00734225">
        <w:rPr>
          <w:rFonts w:ascii="GHEA Grapalat" w:hAnsi="GHEA Grapalat" w:cs="Sylfaen"/>
          <w:sz w:val="20"/>
          <w:lang w:val="af-ZA"/>
        </w:rPr>
        <w:t xml:space="preserve"> </w:t>
      </w:r>
      <w:r w:rsidRPr="00734225">
        <w:rPr>
          <w:rFonts w:ascii="GHEA Grapalat" w:hAnsi="GHEA Grapalat" w:cs="Sylfaen"/>
          <w:sz w:val="20"/>
          <w:lang w:val="hy-AM"/>
        </w:rPr>
        <w:t>չի</w:t>
      </w:r>
      <w:r w:rsidRPr="00734225">
        <w:rPr>
          <w:rFonts w:ascii="GHEA Grapalat" w:hAnsi="GHEA Grapalat" w:cs="Sylfaen"/>
          <w:sz w:val="20"/>
          <w:lang w:val="af-ZA"/>
        </w:rPr>
        <w:t xml:space="preserve"> </w:t>
      </w:r>
      <w:r w:rsidRPr="00734225">
        <w:rPr>
          <w:rFonts w:ascii="GHEA Grapalat" w:hAnsi="GHEA Grapalat" w:cs="Sylfaen"/>
          <w:sz w:val="20"/>
          <w:lang w:val="hy-AM"/>
        </w:rPr>
        <w:t>ներկայացնում</w:t>
      </w:r>
      <w:r w:rsidRPr="00734225">
        <w:rPr>
          <w:rFonts w:ascii="GHEA Grapalat" w:hAnsi="GHEA Grapalat" w:cs="Sylfaen"/>
          <w:sz w:val="20"/>
          <w:lang w:val="af-ZA"/>
        </w:rPr>
        <w:t xml:space="preserve"> </w:t>
      </w:r>
      <w:r w:rsidRPr="00734225">
        <w:rPr>
          <w:rFonts w:ascii="GHEA Grapalat" w:hAnsi="GHEA Grapalat" w:cs="Sylfaen"/>
          <w:sz w:val="20"/>
          <w:lang w:val="hy-AM"/>
        </w:rPr>
        <w:t>հրավերով</w:t>
      </w:r>
      <w:r w:rsidRPr="00734225">
        <w:rPr>
          <w:rFonts w:ascii="GHEA Grapalat" w:hAnsi="GHEA Grapalat" w:cs="Sylfaen"/>
          <w:sz w:val="20"/>
          <w:lang w:val="af-ZA"/>
        </w:rPr>
        <w:t xml:space="preserve"> </w:t>
      </w:r>
      <w:r w:rsidRPr="00734225">
        <w:rPr>
          <w:rFonts w:ascii="GHEA Grapalat" w:hAnsi="GHEA Grapalat" w:cs="Sylfaen"/>
          <w:sz w:val="20"/>
          <w:lang w:val="hy-AM"/>
        </w:rPr>
        <w:t>նախատեսված</w:t>
      </w:r>
      <w:r w:rsidRPr="00734225">
        <w:rPr>
          <w:rFonts w:ascii="GHEA Grapalat" w:hAnsi="GHEA Grapalat" w:cs="Sylfaen"/>
          <w:sz w:val="20"/>
          <w:lang w:val="af-ZA"/>
        </w:rPr>
        <w:t xml:space="preserve"> </w:t>
      </w:r>
      <w:r w:rsidRPr="00734225">
        <w:rPr>
          <w:rFonts w:ascii="GHEA Grapalat" w:hAnsi="GHEA Grapalat" w:cs="Sylfaen"/>
          <w:sz w:val="20"/>
          <w:lang w:val="hy-AM"/>
        </w:rPr>
        <w:t xml:space="preserve">փաստաթղթերը, </w:t>
      </w:r>
      <w:bookmarkStart w:id="6" w:name="_Hlk193133194"/>
      <w:r w:rsidRPr="007342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4629B1">
        <w:rPr>
          <w:rFonts w:ascii="GHEA Grapalat" w:hAnsi="GHEA Grapalat" w:cs="Sylfaen"/>
          <w:sz w:val="20"/>
        </w:rPr>
        <w:t xml:space="preserve"> </w:t>
      </w:r>
      <w:r w:rsidRPr="00734225">
        <w:rPr>
          <w:rFonts w:ascii="GHEA Grapalat" w:hAnsi="GHEA Grapalat" w:cs="Sylfaen"/>
          <w:sz w:val="20"/>
          <w:lang w:val="hy-AM"/>
        </w:rPr>
        <w:t>կամ</w:t>
      </w:r>
      <w:r w:rsidRPr="00734225">
        <w:rPr>
          <w:rFonts w:ascii="GHEA Grapalat" w:hAnsi="GHEA Grapalat" w:cs="Sylfaen"/>
          <w:sz w:val="20"/>
          <w:lang w:val="af-ZA"/>
        </w:rPr>
        <w:t xml:space="preserve"> </w:t>
      </w:r>
      <w:r w:rsidRPr="00734225">
        <w:rPr>
          <w:rFonts w:ascii="GHEA Grapalat" w:hAnsi="GHEA Grapalat" w:cs="Sylfaen"/>
          <w:sz w:val="20"/>
          <w:lang w:val="hy-AM"/>
        </w:rPr>
        <w:t>ընտրված</w:t>
      </w:r>
      <w:r w:rsidRPr="00734225">
        <w:rPr>
          <w:rFonts w:ascii="GHEA Grapalat" w:hAnsi="GHEA Grapalat" w:cs="Sylfaen"/>
          <w:sz w:val="20"/>
          <w:lang w:val="af-ZA"/>
        </w:rPr>
        <w:t xml:space="preserve"> </w:t>
      </w:r>
      <w:r w:rsidRPr="00734225">
        <w:rPr>
          <w:rFonts w:ascii="GHEA Grapalat" w:hAnsi="GHEA Grapalat" w:cs="Sylfaen"/>
          <w:sz w:val="20"/>
          <w:lang w:val="hy-AM"/>
        </w:rPr>
        <w:t>մասնակիցը</w:t>
      </w:r>
      <w:r w:rsidRPr="00734225">
        <w:rPr>
          <w:rFonts w:ascii="GHEA Grapalat" w:hAnsi="GHEA Grapalat" w:cs="Sylfaen"/>
          <w:sz w:val="20"/>
          <w:lang w:val="af-ZA"/>
        </w:rPr>
        <w:t xml:space="preserve"> </w:t>
      </w:r>
      <w:r w:rsidRPr="00734225">
        <w:rPr>
          <w:rFonts w:ascii="GHEA Grapalat" w:hAnsi="GHEA Grapalat" w:cs="Sylfaen"/>
          <w:sz w:val="20"/>
          <w:lang w:val="hy-AM"/>
        </w:rPr>
        <w:t>չի</w:t>
      </w:r>
      <w:r w:rsidRPr="00734225">
        <w:rPr>
          <w:rFonts w:ascii="GHEA Grapalat" w:hAnsi="GHEA Grapalat" w:cs="Sylfaen"/>
          <w:sz w:val="20"/>
          <w:lang w:val="af-ZA"/>
        </w:rPr>
        <w:t xml:space="preserve"> </w:t>
      </w:r>
      <w:r w:rsidRPr="00734225">
        <w:rPr>
          <w:rFonts w:ascii="GHEA Grapalat" w:hAnsi="GHEA Grapalat" w:cs="Sylfaen"/>
          <w:sz w:val="20"/>
          <w:lang w:val="hy-AM"/>
        </w:rPr>
        <w:t>ներկայացնում</w:t>
      </w:r>
      <w:r w:rsidRPr="00734225">
        <w:rPr>
          <w:rFonts w:ascii="GHEA Grapalat" w:hAnsi="GHEA Grapalat" w:cs="Sylfaen"/>
          <w:sz w:val="20"/>
          <w:lang w:val="af-ZA"/>
        </w:rPr>
        <w:t xml:space="preserve"> </w:t>
      </w:r>
      <w:r w:rsidRPr="00734225">
        <w:rPr>
          <w:rFonts w:ascii="GHEA Grapalat" w:hAnsi="GHEA Grapalat" w:cs="Sylfaen"/>
          <w:sz w:val="20"/>
          <w:lang w:val="hy-AM"/>
        </w:rPr>
        <w:t>պայմանագրի</w:t>
      </w:r>
      <w:r w:rsidRPr="00734225">
        <w:rPr>
          <w:rFonts w:ascii="GHEA Grapalat" w:hAnsi="GHEA Grapalat" w:cs="Sylfaen"/>
          <w:sz w:val="20"/>
          <w:lang w:val="af-ZA"/>
        </w:rPr>
        <w:t xml:space="preserve"> </w:t>
      </w:r>
      <w:r w:rsidRPr="00734225">
        <w:rPr>
          <w:rFonts w:ascii="GHEA Grapalat" w:hAnsi="GHEA Grapalat" w:cs="Sylfaen"/>
          <w:sz w:val="20"/>
          <w:lang w:val="hy-AM"/>
        </w:rPr>
        <w:t>ապահովում</w:t>
      </w:r>
      <w:r w:rsidRPr="00734225">
        <w:rPr>
          <w:rFonts w:ascii="GHEA Grapalat" w:hAnsi="GHEA Grapalat" w:cs="Sylfaen"/>
          <w:sz w:val="20"/>
          <w:lang w:val="af-ZA"/>
        </w:rPr>
        <w:t xml:space="preserve"> </w:t>
      </w:r>
      <w:r w:rsidRPr="00734225">
        <w:rPr>
          <w:rFonts w:ascii="GHEA Grapalat" w:hAnsi="GHEA Grapalat" w:cs="Sylfaen"/>
          <w:sz w:val="20"/>
          <w:lang w:val="hy-AM"/>
        </w:rPr>
        <w:t>կամ</w:t>
      </w:r>
      <w:r w:rsidRPr="00734225">
        <w:rPr>
          <w:rFonts w:ascii="GHEA Grapalat" w:hAnsi="GHEA Grapalat" w:cs="Sylfaen"/>
          <w:sz w:val="20"/>
          <w:lang w:val="af-ZA"/>
        </w:rPr>
        <w:t xml:space="preserve"> եթե ընթացակարգը կազմակերպված է </w:t>
      </w:r>
      <w:r w:rsidRPr="00734225">
        <w:rPr>
          <w:rFonts w:ascii="GHEA Grapalat" w:hAnsi="GHEA Grapalat" w:cs="Sylfaen"/>
          <w:sz w:val="20"/>
          <w:lang w:val="hy-AM"/>
        </w:rPr>
        <w:t>Օ</w:t>
      </w:r>
      <w:r w:rsidRPr="00734225">
        <w:rPr>
          <w:rFonts w:ascii="GHEA Grapalat" w:hAnsi="GHEA Grapalat" w:cs="Sylfaen"/>
          <w:sz w:val="20"/>
          <w:lang w:val="af-ZA"/>
        </w:rPr>
        <w:t xml:space="preserve">րենքի 15-րդ հոդվածի 6-րդ մասով նախատեսված կարգավորմանը համապատասխան և դրա </w:t>
      </w:r>
      <w:r w:rsidRPr="00734225">
        <w:rPr>
          <w:rFonts w:ascii="GHEA Grapalat" w:hAnsi="GHEA Grapalat" w:cs="Sylfaen"/>
          <w:sz w:val="20"/>
        </w:rPr>
        <w:t>արդյունքում</w:t>
      </w:r>
      <w:r w:rsidRPr="00734225">
        <w:rPr>
          <w:rFonts w:ascii="GHEA Grapalat" w:hAnsi="GHEA Grapalat" w:cs="Sylfaen"/>
          <w:sz w:val="20"/>
          <w:lang w:val="af-ZA"/>
        </w:rPr>
        <w:t xml:space="preserve"> </w:t>
      </w:r>
      <w:r w:rsidRPr="00734225">
        <w:rPr>
          <w:rFonts w:ascii="GHEA Grapalat" w:hAnsi="GHEA Grapalat" w:cs="Sylfaen"/>
          <w:sz w:val="20"/>
        </w:rPr>
        <w:t>համաձայնագիր</w:t>
      </w:r>
      <w:r w:rsidRPr="00734225">
        <w:rPr>
          <w:rFonts w:ascii="GHEA Grapalat" w:hAnsi="GHEA Grapalat" w:cs="Sylfaen"/>
          <w:sz w:val="20"/>
          <w:lang w:val="af-ZA"/>
        </w:rPr>
        <w:t xml:space="preserve"> </w:t>
      </w:r>
      <w:r w:rsidRPr="00734225">
        <w:rPr>
          <w:rFonts w:ascii="GHEA Grapalat" w:hAnsi="GHEA Grapalat" w:cs="Sylfaen"/>
          <w:sz w:val="20"/>
        </w:rPr>
        <w:t>կնքելու</w:t>
      </w:r>
      <w:r w:rsidRPr="00734225">
        <w:rPr>
          <w:rFonts w:ascii="GHEA Grapalat" w:hAnsi="GHEA Grapalat" w:cs="Sylfaen"/>
          <w:sz w:val="20"/>
          <w:lang w:val="af-ZA"/>
        </w:rPr>
        <w:t xml:space="preserve"> </w:t>
      </w:r>
      <w:r w:rsidRPr="00734225">
        <w:rPr>
          <w:rFonts w:ascii="GHEA Grapalat" w:hAnsi="GHEA Grapalat" w:cs="Sylfaen"/>
          <w:sz w:val="20"/>
        </w:rPr>
        <w:t>նպատակով</w:t>
      </w:r>
      <w:r w:rsidRPr="00734225">
        <w:rPr>
          <w:rFonts w:ascii="GHEA Grapalat" w:hAnsi="GHEA Grapalat" w:cs="Sylfaen"/>
          <w:sz w:val="20"/>
          <w:lang w:val="af-ZA"/>
        </w:rPr>
        <w:t xml:space="preserve"> </w:t>
      </w:r>
      <w:r w:rsidRPr="00734225">
        <w:rPr>
          <w:rFonts w:ascii="GHEA Grapalat" w:hAnsi="GHEA Grapalat" w:cs="Sylfaen"/>
          <w:sz w:val="20"/>
        </w:rPr>
        <w:t>պայմանագիրը</w:t>
      </w:r>
      <w:r w:rsidRPr="00734225">
        <w:rPr>
          <w:rFonts w:ascii="GHEA Grapalat" w:hAnsi="GHEA Grapalat" w:cs="Sylfaen"/>
          <w:sz w:val="20"/>
          <w:lang w:val="af-ZA"/>
        </w:rPr>
        <w:t xml:space="preserve"> </w:t>
      </w:r>
      <w:r w:rsidRPr="00734225">
        <w:rPr>
          <w:rFonts w:ascii="GHEA Grapalat" w:hAnsi="GHEA Grapalat" w:cs="Sylfaen"/>
          <w:sz w:val="20"/>
        </w:rPr>
        <w:t>կնքած</w:t>
      </w:r>
      <w:r w:rsidRPr="00734225">
        <w:rPr>
          <w:rFonts w:ascii="GHEA Grapalat" w:hAnsi="GHEA Grapalat" w:cs="Sylfaen"/>
          <w:sz w:val="20"/>
          <w:lang w:val="af-ZA"/>
        </w:rPr>
        <w:t xml:space="preserve"> </w:t>
      </w:r>
      <w:r w:rsidRPr="00734225">
        <w:rPr>
          <w:rFonts w:ascii="GHEA Grapalat" w:hAnsi="GHEA Grapalat" w:cs="Sylfaen"/>
          <w:sz w:val="20"/>
        </w:rPr>
        <w:t>անձը</w:t>
      </w:r>
      <w:r w:rsidRPr="00734225">
        <w:rPr>
          <w:rFonts w:ascii="GHEA Grapalat" w:hAnsi="GHEA Grapalat" w:cs="Sylfaen"/>
          <w:sz w:val="20"/>
          <w:lang w:val="af-ZA"/>
        </w:rPr>
        <w:t xml:space="preserve"> </w:t>
      </w:r>
      <w:r w:rsidRPr="00734225">
        <w:rPr>
          <w:rFonts w:ascii="GHEA Grapalat" w:hAnsi="GHEA Grapalat" w:cs="Sylfaen"/>
          <w:sz w:val="20"/>
        </w:rPr>
        <w:t>սահմանված</w:t>
      </w:r>
      <w:r w:rsidRPr="00734225">
        <w:rPr>
          <w:rFonts w:ascii="GHEA Grapalat" w:hAnsi="GHEA Grapalat" w:cs="Sylfaen"/>
          <w:sz w:val="20"/>
          <w:lang w:val="af-ZA"/>
        </w:rPr>
        <w:t xml:space="preserve"> </w:t>
      </w:r>
      <w:r w:rsidRPr="00734225">
        <w:rPr>
          <w:rFonts w:ascii="GHEA Grapalat" w:hAnsi="GHEA Grapalat" w:cs="Sylfaen"/>
          <w:sz w:val="20"/>
        </w:rPr>
        <w:t>ժամկետում</w:t>
      </w:r>
      <w:r w:rsidRPr="00734225">
        <w:rPr>
          <w:rFonts w:ascii="GHEA Grapalat" w:hAnsi="GHEA Grapalat" w:cs="Sylfaen"/>
          <w:sz w:val="20"/>
          <w:lang w:val="af-ZA"/>
        </w:rPr>
        <w:t xml:space="preserve"> </w:t>
      </w:r>
      <w:r w:rsidRPr="00734225">
        <w:rPr>
          <w:rFonts w:ascii="GHEA Grapalat" w:hAnsi="GHEA Grapalat" w:cs="Sylfaen"/>
          <w:sz w:val="20"/>
        </w:rPr>
        <w:t>միակողմանի</w:t>
      </w:r>
      <w:r w:rsidRPr="00734225">
        <w:rPr>
          <w:rFonts w:ascii="GHEA Grapalat" w:hAnsi="GHEA Grapalat" w:cs="Sylfaen"/>
          <w:sz w:val="20"/>
          <w:lang w:val="af-ZA"/>
        </w:rPr>
        <w:t xml:space="preserve"> </w:t>
      </w:r>
      <w:r w:rsidRPr="00734225">
        <w:rPr>
          <w:rFonts w:ascii="GHEA Grapalat" w:hAnsi="GHEA Grapalat" w:cs="Sylfaen"/>
          <w:sz w:val="20"/>
        </w:rPr>
        <w:t>հաստատված</w:t>
      </w:r>
      <w:r w:rsidRPr="00734225">
        <w:rPr>
          <w:rFonts w:ascii="GHEA Grapalat" w:hAnsi="GHEA Grapalat" w:cs="Sylfaen"/>
          <w:sz w:val="20"/>
          <w:lang w:val="af-ZA"/>
        </w:rPr>
        <w:t xml:space="preserve"> </w:t>
      </w:r>
      <w:r w:rsidRPr="00734225">
        <w:rPr>
          <w:rFonts w:ascii="GHEA Grapalat" w:hAnsi="GHEA Grapalat" w:cs="Sylfaen"/>
          <w:sz w:val="20"/>
        </w:rPr>
        <w:t>հայտարարության</w:t>
      </w:r>
      <w:r w:rsidRPr="00734225">
        <w:rPr>
          <w:rFonts w:ascii="GHEA Grapalat" w:hAnsi="GHEA Grapalat" w:cs="Sylfaen"/>
          <w:sz w:val="20"/>
          <w:lang w:val="af-ZA"/>
        </w:rPr>
        <w:t xml:space="preserve">` </w:t>
      </w:r>
      <w:r w:rsidRPr="00734225">
        <w:rPr>
          <w:rFonts w:ascii="GHEA Grapalat" w:hAnsi="GHEA Grapalat" w:cs="Sylfaen"/>
          <w:sz w:val="20"/>
        </w:rPr>
        <w:t>տուժանքի</w:t>
      </w:r>
      <w:r w:rsidRPr="00734225">
        <w:rPr>
          <w:rFonts w:ascii="GHEA Grapalat" w:hAnsi="GHEA Grapalat" w:cs="Sylfaen"/>
          <w:sz w:val="20"/>
          <w:lang w:val="af-ZA"/>
        </w:rPr>
        <w:t xml:space="preserve"> (</w:t>
      </w:r>
      <w:r w:rsidRPr="00734225">
        <w:rPr>
          <w:rFonts w:ascii="GHEA Grapalat" w:hAnsi="GHEA Grapalat" w:cs="Sylfaen"/>
          <w:sz w:val="20"/>
        </w:rPr>
        <w:t>այսուհետ</w:t>
      </w:r>
      <w:r w:rsidRPr="00734225">
        <w:rPr>
          <w:rFonts w:ascii="GHEA Grapalat" w:hAnsi="GHEA Grapalat" w:cs="Sylfaen"/>
          <w:sz w:val="20"/>
          <w:lang w:val="af-ZA"/>
        </w:rPr>
        <w:t xml:space="preserve"> </w:t>
      </w:r>
      <w:r w:rsidRPr="00734225">
        <w:rPr>
          <w:rFonts w:ascii="GHEA Grapalat" w:hAnsi="GHEA Grapalat" w:cs="Sylfaen"/>
          <w:sz w:val="20"/>
        </w:rPr>
        <w:t>նաև</w:t>
      </w:r>
      <w:r w:rsidRPr="00734225">
        <w:rPr>
          <w:rFonts w:ascii="GHEA Grapalat" w:hAnsi="GHEA Grapalat" w:cs="Sylfaen"/>
          <w:sz w:val="20"/>
          <w:lang w:val="af-ZA"/>
        </w:rPr>
        <w:t xml:space="preserve"> </w:t>
      </w:r>
      <w:r w:rsidRPr="00734225">
        <w:rPr>
          <w:rFonts w:ascii="GHEA Grapalat" w:hAnsi="GHEA Grapalat" w:cs="Sylfaen"/>
          <w:sz w:val="20"/>
        </w:rPr>
        <w:t>տուժանք</w:t>
      </w:r>
      <w:r w:rsidRPr="00734225">
        <w:rPr>
          <w:rFonts w:ascii="GHEA Grapalat" w:hAnsi="GHEA Grapalat" w:cs="Sylfaen"/>
          <w:sz w:val="20"/>
          <w:lang w:val="af-ZA"/>
        </w:rPr>
        <w:t xml:space="preserve">) </w:t>
      </w:r>
      <w:r w:rsidRPr="00734225">
        <w:rPr>
          <w:rFonts w:ascii="GHEA Grapalat" w:hAnsi="GHEA Grapalat" w:cs="Sylfaen"/>
          <w:sz w:val="20"/>
        </w:rPr>
        <w:t>ձևով</w:t>
      </w:r>
      <w:r w:rsidRPr="00734225">
        <w:rPr>
          <w:rFonts w:ascii="GHEA Grapalat" w:hAnsi="GHEA Grapalat" w:cs="Sylfaen"/>
          <w:sz w:val="20"/>
          <w:lang w:val="af-ZA"/>
        </w:rPr>
        <w:t xml:space="preserve"> </w:t>
      </w:r>
      <w:r w:rsidRPr="00734225">
        <w:rPr>
          <w:rFonts w:ascii="GHEA Grapalat" w:hAnsi="GHEA Grapalat" w:cs="Sylfaen"/>
          <w:sz w:val="20"/>
        </w:rPr>
        <w:t>ներկայացված</w:t>
      </w:r>
      <w:r w:rsidRPr="00734225">
        <w:rPr>
          <w:rFonts w:ascii="GHEA Grapalat" w:hAnsi="GHEA Grapalat" w:cs="Sylfaen"/>
          <w:sz w:val="20"/>
          <w:lang w:val="af-ZA"/>
        </w:rPr>
        <w:t xml:space="preserve"> </w:t>
      </w:r>
      <w:r w:rsidRPr="00734225">
        <w:rPr>
          <w:rFonts w:ascii="GHEA Grapalat" w:hAnsi="GHEA Grapalat" w:cs="Sylfaen"/>
          <w:sz w:val="20"/>
        </w:rPr>
        <w:t>պայմանագրի</w:t>
      </w:r>
      <w:r w:rsidRPr="00734225">
        <w:rPr>
          <w:rFonts w:ascii="GHEA Grapalat" w:hAnsi="GHEA Grapalat" w:cs="Sylfaen"/>
          <w:sz w:val="20"/>
          <w:lang w:val="af-ZA"/>
        </w:rPr>
        <w:t xml:space="preserve"> </w:t>
      </w:r>
      <w:r w:rsidRPr="00734225">
        <w:rPr>
          <w:rFonts w:ascii="GHEA Grapalat" w:hAnsi="GHEA Grapalat" w:cs="Sylfaen"/>
          <w:sz w:val="20"/>
        </w:rPr>
        <w:t>ապահովումը</w:t>
      </w:r>
      <w:r w:rsidRPr="00734225">
        <w:rPr>
          <w:rFonts w:ascii="GHEA Grapalat" w:hAnsi="GHEA Grapalat" w:cs="Sylfaen"/>
          <w:sz w:val="20"/>
          <w:lang w:val="af-ZA"/>
        </w:rPr>
        <w:t xml:space="preserve"> </w:t>
      </w:r>
      <w:r w:rsidRPr="00734225">
        <w:rPr>
          <w:rFonts w:ascii="GHEA Grapalat" w:hAnsi="GHEA Grapalat" w:cs="Sylfaen"/>
          <w:sz w:val="20"/>
        </w:rPr>
        <w:t>չի</w:t>
      </w:r>
      <w:r w:rsidRPr="00734225">
        <w:rPr>
          <w:rFonts w:ascii="GHEA Grapalat" w:hAnsi="GHEA Grapalat" w:cs="Sylfaen"/>
          <w:sz w:val="20"/>
          <w:lang w:val="af-ZA"/>
        </w:rPr>
        <w:t xml:space="preserve"> </w:t>
      </w:r>
      <w:r w:rsidRPr="00734225">
        <w:rPr>
          <w:rFonts w:ascii="GHEA Grapalat" w:hAnsi="GHEA Grapalat" w:cs="Sylfaen"/>
          <w:sz w:val="20"/>
        </w:rPr>
        <w:t>փոխարինում</w:t>
      </w:r>
      <w:r w:rsidRPr="00734225">
        <w:rPr>
          <w:rFonts w:ascii="GHEA Grapalat" w:hAnsi="GHEA Grapalat" w:cs="Sylfaen"/>
          <w:sz w:val="20"/>
          <w:lang w:val="af-ZA"/>
        </w:rPr>
        <w:t xml:space="preserve"> </w:t>
      </w:r>
      <w:r w:rsidRPr="00734225">
        <w:rPr>
          <w:rFonts w:ascii="GHEA Grapalat" w:hAnsi="GHEA Grapalat" w:cs="Sylfaen"/>
          <w:sz w:val="20"/>
        </w:rPr>
        <w:t>բանկային</w:t>
      </w:r>
      <w:r w:rsidRPr="00734225">
        <w:rPr>
          <w:rFonts w:ascii="GHEA Grapalat" w:hAnsi="GHEA Grapalat" w:cs="Sylfaen"/>
          <w:sz w:val="20"/>
          <w:lang w:val="af-ZA"/>
        </w:rPr>
        <w:t xml:space="preserve"> </w:t>
      </w:r>
      <w:r w:rsidRPr="00734225">
        <w:rPr>
          <w:rFonts w:ascii="GHEA Grapalat" w:hAnsi="GHEA Grapalat" w:cs="Sylfaen"/>
          <w:sz w:val="20"/>
        </w:rPr>
        <w:t>երաշխիք</w:t>
      </w:r>
      <w:r w:rsidR="003E0581">
        <w:rPr>
          <w:rFonts w:ascii="GHEA Grapalat" w:hAnsi="GHEA Grapalat" w:cs="Sylfaen"/>
          <w:sz w:val="20"/>
        </w:rPr>
        <w:t>ո</w:t>
      </w:r>
      <w:r w:rsidRPr="00734225">
        <w:rPr>
          <w:rFonts w:ascii="GHEA Grapalat" w:hAnsi="GHEA Grapalat" w:cs="Sylfaen"/>
          <w:sz w:val="20"/>
        </w:rPr>
        <w:t>վ</w:t>
      </w:r>
      <w:r w:rsidRPr="00734225">
        <w:rPr>
          <w:rFonts w:ascii="GHEA Grapalat" w:hAnsi="GHEA Grapalat" w:cs="Sylfaen"/>
          <w:sz w:val="20"/>
          <w:lang w:val="af-ZA"/>
        </w:rPr>
        <w:t xml:space="preserve"> </w:t>
      </w:r>
      <w:r w:rsidRPr="00734225">
        <w:rPr>
          <w:rFonts w:ascii="GHEA Grapalat" w:hAnsi="GHEA Grapalat" w:cs="Sylfaen"/>
          <w:sz w:val="20"/>
        </w:rPr>
        <w:t>կամ</w:t>
      </w:r>
      <w:r w:rsidRPr="00734225">
        <w:rPr>
          <w:rFonts w:ascii="GHEA Grapalat" w:hAnsi="GHEA Grapalat" w:cs="Sylfaen"/>
          <w:sz w:val="20"/>
          <w:lang w:val="af-ZA"/>
        </w:rPr>
        <w:t xml:space="preserve"> </w:t>
      </w:r>
      <w:r w:rsidRPr="00734225">
        <w:rPr>
          <w:rFonts w:ascii="GHEA Grapalat" w:hAnsi="GHEA Grapalat" w:cs="Sylfaen"/>
          <w:sz w:val="20"/>
        </w:rPr>
        <w:t>կանխիկ</w:t>
      </w:r>
      <w:r w:rsidRPr="00734225">
        <w:rPr>
          <w:rFonts w:ascii="GHEA Grapalat" w:hAnsi="GHEA Grapalat" w:cs="Sylfaen"/>
          <w:sz w:val="20"/>
          <w:lang w:val="af-ZA"/>
        </w:rPr>
        <w:t xml:space="preserve"> </w:t>
      </w:r>
      <w:r w:rsidRPr="00734225">
        <w:rPr>
          <w:rFonts w:ascii="GHEA Grapalat" w:hAnsi="GHEA Grapalat" w:cs="Sylfaen"/>
          <w:sz w:val="20"/>
        </w:rPr>
        <w:t>փողով</w:t>
      </w:r>
      <w:r w:rsidRPr="00734225">
        <w:rPr>
          <w:rFonts w:ascii="GHEA Grapalat" w:hAnsi="GHEA Grapalat" w:cs="Sylfaen"/>
          <w:sz w:val="20"/>
          <w:lang w:val="af-ZA"/>
        </w:rPr>
        <w:t xml:space="preserve">, </w:t>
      </w:r>
      <w:r w:rsidRPr="00734225">
        <w:rPr>
          <w:rFonts w:ascii="GHEA Grapalat" w:hAnsi="GHEA Grapalat" w:cs="Sylfaen"/>
          <w:sz w:val="20"/>
        </w:rPr>
        <w:t>ապա</w:t>
      </w:r>
      <w:r w:rsidRPr="00734225">
        <w:rPr>
          <w:rFonts w:ascii="GHEA Grapalat" w:hAnsi="GHEA Grapalat" w:cs="Sylfaen"/>
          <w:sz w:val="20"/>
          <w:lang w:val="af-ZA"/>
        </w:rPr>
        <w:t xml:space="preserve"> </w:t>
      </w:r>
      <w:r w:rsidRPr="00734225">
        <w:rPr>
          <w:rFonts w:ascii="GHEA Grapalat" w:hAnsi="GHEA Grapalat" w:cs="Sylfaen"/>
          <w:sz w:val="20"/>
        </w:rPr>
        <w:t>այդ</w:t>
      </w:r>
      <w:r w:rsidRPr="00734225">
        <w:rPr>
          <w:rFonts w:ascii="GHEA Grapalat" w:hAnsi="GHEA Grapalat" w:cs="Sylfaen"/>
          <w:sz w:val="20"/>
          <w:lang w:val="af-ZA"/>
        </w:rPr>
        <w:t xml:space="preserve"> </w:t>
      </w:r>
      <w:r w:rsidRPr="00734225">
        <w:rPr>
          <w:rFonts w:ascii="GHEA Grapalat" w:hAnsi="GHEA Grapalat" w:cs="Sylfaen"/>
          <w:sz w:val="20"/>
        </w:rPr>
        <w:t>հանգամանքը</w:t>
      </w:r>
      <w:r w:rsidRPr="00734225">
        <w:rPr>
          <w:rFonts w:ascii="GHEA Grapalat" w:hAnsi="GHEA Grapalat" w:cs="Sylfaen"/>
          <w:sz w:val="20"/>
          <w:lang w:val="af-ZA"/>
        </w:rPr>
        <w:t xml:space="preserve"> </w:t>
      </w:r>
      <w:r w:rsidRPr="00734225">
        <w:rPr>
          <w:rFonts w:ascii="GHEA Grapalat" w:hAnsi="GHEA Grapalat" w:cs="Sylfaen"/>
          <w:sz w:val="20"/>
        </w:rPr>
        <w:t>համարվում</w:t>
      </w:r>
      <w:r w:rsidRPr="00734225">
        <w:rPr>
          <w:rFonts w:ascii="GHEA Grapalat" w:hAnsi="GHEA Grapalat" w:cs="Sylfaen"/>
          <w:sz w:val="20"/>
          <w:lang w:val="af-ZA"/>
        </w:rPr>
        <w:t xml:space="preserve"> </w:t>
      </w:r>
      <w:r w:rsidRPr="00734225">
        <w:rPr>
          <w:rFonts w:ascii="GHEA Grapalat" w:hAnsi="GHEA Grapalat" w:cs="Sylfaen"/>
          <w:sz w:val="20"/>
        </w:rPr>
        <w:t>է</w:t>
      </w:r>
      <w:r w:rsidRPr="00734225">
        <w:rPr>
          <w:rFonts w:ascii="GHEA Grapalat" w:hAnsi="GHEA Grapalat" w:cs="Sylfaen"/>
          <w:sz w:val="20"/>
          <w:lang w:val="af-ZA"/>
        </w:rPr>
        <w:t xml:space="preserve"> </w:t>
      </w:r>
      <w:r w:rsidRPr="00734225">
        <w:rPr>
          <w:rFonts w:ascii="GHEA Grapalat" w:hAnsi="GHEA Grapalat" w:cs="Sylfaen"/>
          <w:sz w:val="20"/>
        </w:rPr>
        <w:t>որպես</w:t>
      </w:r>
      <w:r w:rsidRPr="00734225">
        <w:rPr>
          <w:rFonts w:ascii="GHEA Grapalat" w:hAnsi="GHEA Grapalat" w:cs="Sylfaen"/>
          <w:sz w:val="20"/>
          <w:lang w:val="af-ZA"/>
        </w:rPr>
        <w:t xml:space="preserve"> </w:t>
      </w:r>
      <w:r w:rsidRPr="00734225">
        <w:rPr>
          <w:rFonts w:ascii="GHEA Grapalat" w:hAnsi="GHEA Grapalat" w:cs="Sylfaen"/>
          <w:sz w:val="20"/>
        </w:rPr>
        <w:t>գնման</w:t>
      </w:r>
      <w:r w:rsidRPr="00734225">
        <w:rPr>
          <w:rFonts w:ascii="GHEA Grapalat" w:hAnsi="GHEA Grapalat" w:cs="Sylfaen"/>
          <w:sz w:val="20"/>
          <w:lang w:val="af-ZA"/>
        </w:rPr>
        <w:t xml:space="preserve"> </w:t>
      </w:r>
      <w:r w:rsidRPr="00734225">
        <w:rPr>
          <w:rFonts w:ascii="GHEA Grapalat" w:hAnsi="GHEA Grapalat" w:cs="Sylfaen"/>
          <w:sz w:val="20"/>
        </w:rPr>
        <w:t>գործընթացի</w:t>
      </w:r>
      <w:r w:rsidRPr="00734225">
        <w:rPr>
          <w:rFonts w:ascii="GHEA Grapalat" w:hAnsi="GHEA Grapalat" w:cs="Sylfaen"/>
          <w:sz w:val="20"/>
          <w:lang w:val="af-ZA"/>
        </w:rPr>
        <w:t xml:space="preserve"> </w:t>
      </w:r>
      <w:r w:rsidRPr="00734225">
        <w:rPr>
          <w:rFonts w:ascii="GHEA Grapalat" w:hAnsi="GHEA Grapalat" w:cs="Sylfaen"/>
          <w:sz w:val="20"/>
        </w:rPr>
        <w:t>շրջանակում</w:t>
      </w:r>
      <w:r w:rsidRPr="00734225">
        <w:rPr>
          <w:rFonts w:ascii="GHEA Grapalat" w:hAnsi="GHEA Grapalat" w:cs="Sylfaen"/>
          <w:sz w:val="20"/>
          <w:lang w:val="af-ZA"/>
        </w:rPr>
        <w:t xml:space="preserve"> </w:t>
      </w:r>
      <w:r w:rsidRPr="00734225">
        <w:rPr>
          <w:rFonts w:ascii="GHEA Grapalat" w:hAnsi="GHEA Grapalat" w:cs="Sylfaen"/>
          <w:sz w:val="20"/>
        </w:rPr>
        <w:t>մասնակցի</w:t>
      </w:r>
      <w:r w:rsidRPr="00734225">
        <w:rPr>
          <w:rFonts w:ascii="GHEA Grapalat" w:hAnsi="GHEA Grapalat" w:cs="Sylfaen"/>
          <w:sz w:val="20"/>
          <w:lang w:val="af-ZA"/>
        </w:rPr>
        <w:t xml:space="preserve"> </w:t>
      </w:r>
      <w:r w:rsidRPr="00734225">
        <w:rPr>
          <w:rFonts w:ascii="GHEA Grapalat" w:hAnsi="GHEA Grapalat" w:cs="Sylfaen"/>
          <w:sz w:val="20"/>
        </w:rPr>
        <w:t>ստանձնված</w:t>
      </w:r>
      <w:r w:rsidRPr="00734225">
        <w:rPr>
          <w:rFonts w:ascii="GHEA Grapalat" w:hAnsi="GHEA Grapalat" w:cs="Sylfaen"/>
          <w:sz w:val="20"/>
          <w:lang w:val="af-ZA"/>
        </w:rPr>
        <w:t xml:space="preserve"> </w:t>
      </w:r>
      <w:r w:rsidRPr="00734225">
        <w:rPr>
          <w:rFonts w:ascii="GHEA Grapalat" w:hAnsi="GHEA Grapalat" w:cs="Sylfaen"/>
          <w:sz w:val="20"/>
        </w:rPr>
        <w:t>պարտավորության</w:t>
      </w:r>
      <w:r w:rsidRPr="00734225">
        <w:rPr>
          <w:rFonts w:ascii="GHEA Grapalat" w:hAnsi="GHEA Grapalat" w:cs="Sylfaen"/>
          <w:sz w:val="20"/>
          <w:lang w:val="af-ZA"/>
        </w:rPr>
        <w:t xml:space="preserve"> </w:t>
      </w:r>
      <w:r w:rsidRPr="00734225">
        <w:rPr>
          <w:rFonts w:ascii="GHEA Grapalat" w:hAnsi="GHEA Grapalat" w:cs="Sylfaen"/>
          <w:sz w:val="20"/>
        </w:rPr>
        <w:t>խախտում</w:t>
      </w:r>
      <w:r w:rsidRPr="00734225">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lastRenderedPageBreak/>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lastRenderedPageBreak/>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4BA066E1" w:rsidR="00517C23"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A40E5F">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00A40E5F">
        <w:rPr>
          <w:rFonts w:ascii="GHEA Grapalat" w:hAnsi="GHEA Grapalat" w:cs="Sylfaen"/>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34338599" w14:textId="10C20C68" w:rsidR="003E0581" w:rsidRPr="006E0A77" w:rsidRDefault="003E0581" w:rsidP="00517C2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7E2C83">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608E9A79" w:rsidR="00C40191" w:rsidRDefault="00C40191" w:rsidP="00EF3662">
      <w:pPr>
        <w:pStyle w:val="BodyTextIndent"/>
        <w:spacing w:line="240" w:lineRule="auto"/>
        <w:ind w:firstLine="567"/>
        <w:rPr>
          <w:rFonts w:ascii="GHEA Grapalat" w:hAnsi="GHEA Grapalat" w:cs="Sylfaen"/>
          <w:i w:val="0"/>
          <w:szCs w:val="24"/>
          <w:lang w:val="af-ZA"/>
        </w:rPr>
      </w:pPr>
    </w:p>
    <w:p w14:paraId="0D0A1E35" w14:textId="77777777" w:rsidR="00E31FC8" w:rsidRPr="00F566BF" w:rsidRDefault="00E31FC8" w:rsidP="00E31FC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5835A0FB" w14:textId="77777777" w:rsidR="00E31FC8" w:rsidRPr="00F566BF" w:rsidRDefault="00E31FC8" w:rsidP="00E31FC8">
      <w:pPr>
        <w:jc w:val="center"/>
        <w:rPr>
          <w:rFonts w:ascii="GHEA Grapalat" w:hAnsi="GHEA Grapalat"/>
          <w:b/>
          <w:iCs/>
          <w:sz w:val="20"/>
          <w:lang w:val="af-ZA"/>
        </w:rPr>
      </w:pPr>
    </w:p>
    <w:p w14:paraId="1C6DB333" w14:textId="75910FA6" w:rsidR="00E31FC8" w:rsidRPr="00E31FC8" w:rsidRDefault="00E31FC8" w:rsidP="00E31FC8">
      <w:pPr>
        <w:ind w:firstLine="567"/>
        <w:jc w:val="both"/>
        <w:rPr>
          <w:rFonts w:ascii="GHEA Grapalat" w:hAnsi="GHEA Grapalat" w:cs="Sylfaen"/>
          <w:sz w:val="20"/>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r>
        <w:rPr>
          <w:rFonts w:ascii="GHEA Grapalat" w:hAnsi="GHEA Grapalat" w:cs="Sylfaen"/>
          <w:sz w:val="20"/>
        </w:rPr>
        <w:t>:</w:t>
      </w:r>
    </w:p>
    <w:p w14:paraId="3780623A" w14:textId="6EF4F0EB" w:rsidR="00E31FC8" w:rsidRPr="00A70EAF" w:rsidRDefault="00E31FC8" w:rsidP="00E31FC8">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C55AAF6" w14:textId="77777777" w:rsidR="00E31FC8" w:rsidRPr="00F566BF" w:rsidRDefault="00E31FC8" w:rsidP="00E31FC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D8C5757" w14:textId="77777777" w:rsidR="00E31FC8" w:rsidRPr="00F566BF" w:rsidRDefault="00E31FC8" w:rsidP="00E31FC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BFF7262" w14:textId="77777777" w:rsidR="00E31FC8" w:rsidRPr="00F566BF" w:rsidRDefault="00E31FC8" w:rsidP="00E31FC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01D3E1E9" w14:textId="77777777" w:rsidR="00E31FC8" w:rsidRDefault="00E31FC8" w:rsidP="00E31FC8">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3E30C5C" w14:textId="77777777" w:rsidR="00E31FC8" w:rsidRPr="003D47ED" w:rsidRDefault="00E31FC8" w:rsidP="00E31FC8">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85E20E8" w14:textId="77777777" w:rsidR="00E31FC8" w:rsidRPr="003D47ED" w:rsidRDefault="00E31FC8" w:rsidP="00E31FC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E2124F1" w14:textId="77777777" w:rsidR="00E31FC8" w:rsidRPr="003D47ED" w:rsidRDefault="00E31FC8" w:rsidP="00E31FC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8932864" w14:textId="77777777" w:rsidR="00E31FC8" w:rsidRPr="003D47ED" w:rsidRDefault="00E31FC8" w:rsidP="00E31FC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0813B1B" w14:textId="77777777" w:rsidR="00E31FC8" w:rsidRPr="007C7FCA" w:rsidRDefault="00E31FC8" w:rsidP="00E31FC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93A1CC7" w14:textId="756EF487" w:rsidR="00E31FC8" w:rsidRDefault="00E31FC8" w:rsidP="00EF3662">
      <w:pPr>
        <w:pStyle w:val="BodyTextIndent"/>
        <w:spacing w:line="240" w:lineRule="auto"/>
        <w:ind w:firstLine="567"/>
        <w:rPr>
          <w:rFonts w:ascii="GHEA Grapalat" w:hAnsi="GHEA Grapalat" w:cs="Sylfaen"/>
          <w:i w:val="0"/>
          <w:szCs w:val="24"/>
          <w:lang w:val="af-ZA"/>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lastRenderedPageBreak/>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proofErr w:type="gramStart"/>
      <w:r w:rsidRPr="006E0A77">
        <w:rPr>
          <w:rFonts w:ascii="GHEA Grapalat" w:hAnsi="GHEA Grapalat"/>
          <w:sz w:val="20"/>
          <w:szCs w:val="20"/>
          <w:lang w:val="es-ES"/>
        </w:rPr>
        <w:t>19 .</w:t>
      </w:r>
      <w:proofErr w:type="gramEnd"/>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lastRenderedPageBreak/>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 xml:space="preserve">Բ Ա Ց   Մ Ր Ց ՈՒ Յ Թ </w:t>
      </w:r>
      <w:proofErr w:type="gramStart"/>
      <w:r w:rsidRPr="006E0A77">
        <w:rPr>
          <w:rFonts w:ascii="GHEA Grapalat" w:hAnsi="GHEA Grapalat" w:cs="Sylfaen"/>
          <w:b/>
          <w:szCs w:val="22"/>
          <w:lang w:val="es-ES"/>
        </w:rPr>
        <w:t>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proofErr w:type="gramEnd"/>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proofErr w:type="gramStart"/>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w:t>
      </w:r>
      <w:proofErr w:type="gramEnd"/>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proofErr w:type="gramStart"/>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proofErr w:type="gramEnd"/>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39D534E5" w14:textId="77777777" w:rsidR="002B4EA6" w:rsidRPr="00495B0C" w:rsidRDefault="002B4EA6" w:rsidP="002B4EA6">
      <w:pPr>
        <w:tabs>
          <w:tab w:val="left" w:pos="1170"/>
        </w:tabs>
        <w:ind w:right="-40" w:firstLine="720"/>
        <w:jc w:val="both"/>
        <w:rPr>
          <w:rFonts w:ascii="GHEA Grapalat" w:eastAsia="Calibri" w:hAnsi="GHEA Grapalat"/>
          <w:b/>
          <w:sz w:val="20"/>
          <w:szCs w:val="20"/>
          <w:lang w:val="hy-AM"/>
        </w:rPr>
      </w:pPr>
      <w:r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1BDC6A"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4EE5" w:rsidRPr="00E17A18">
        <w:rPr>
          <w:rFonts w:ascii="GHEA Grapalat" w:eastAsia="Calibri" w:hAnsi="GHEA Grapalat"/>
          <w:sz w:val="20"/>
          <w:szCs w:val="20"/>
          <w:lang w:val="hy-AM"/>
        </w:rPr>
        <w:t>ԲՈՒՀ–ի կողմից շնորհված դիպլոմը</w:t>
      </w:r>
      <w:r w:rsidR="00774EE5">
        <w:rPr>
          <w:rFonts w:ascii="GHEA Grapalat" w:eastAsia="Calibri" w:hAnsi="GHEA Grapalat"/>
          <w:sz w:val="20"/>
          <w:szCs w:val="20"/>
        </w:rPr>
        <w:t>,</w:t>
      </w:r>
      <w:r w:rsidR="00774EE5" w:rsidRPr="006E0A77">
        <w:rPr>
          <w:rFonts w:ascii="GHEA Grapalat" w:eastAsia="Calibri" w:hAnsi="GHEA Grapalat"/>
          <w:sz w:val="20"/>
          <w:szCs w:val="20"/>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54274F">
        <w:rPr>
          <w:rFonts w:ascii="GHEA Grapalat" w:eastAsia="Calibri" w:hAnsi="GHEA Grapalat"/>
          <w:sz w:val="20"/>
          <w:szCs w:val="20"/>
        </w:rPr>
        <w:t xml:space="preserve"> 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lastRenderedPageBreak/>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proofErr w:type="gramStart"/>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proofErr w:type="gramEnd"/>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1FB0BF0C" w:rsidR="00CF2A33" w:rsidRPr="006E0A77" w:rsidRDefault="00481F65"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ՀՀՔԿ-ԲՄԽԾՁԲ-25/32</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77A0AB90"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481F65">
        <w:rPr>
          <w:rFonts w:ascii="GHEA Grapalat" w:hAnsi="GHEA Grapalat" w:cs="Sylfaen"/>
          <w:sz w:val="20"/>
          <w:szCs w:val="20"/>
          <w:lang w:val="es-ES"/>
        </w:rPr>
        <w:t>ՀՀՔԿ-ԲՄԽԾՁԲ-25/32</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proofErr w:type="gramStart"/>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proofErr w:type="gramEnd"/>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B7639FA" w14:textId="77777777" w:rsidR="00AA6D8B" w:rsidRPr="00F71502" w:rsidRDefault="00AA6D8B" w:rsidP="00AA6D8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19AF4BA" w14:textId="77777777" w:rsidR="00AA6D8B" w:rsidRPr="00F71502" w:rsidRDefault="00AA6D8B" w:rsidP="00AA6D8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0AB534B" w14:textId="77777777" w:rsidR="00AA6D8B" w:rsidRPr="00F71502" w:rsidRDefault="00AA6D8B" w:rsidP="00AA6D8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77A74846" w14:textId="77777777" w:rsidR="00AA6D8B" w:rsidRPr="00F71502" w:rsidRDefault="00AA6D8B" w:rsidP="00AA6D8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78C9226" w14:textId="39FF15D6" w:rsidR="00AA6D8B" w:rsidRPr="00AA6D8B" w:rsidRDefault="00AA6D8B" w:rsidP="00AA6D8B">
      <w:pPr>
        <w:jc w:val="both"/>
        <w:rPr>
          <w:rFonts w:ascii="GHEA Grapalat" w:hAnsi="GHEA Grapalat" w:cs="Arial"/>
          <w:sz w:val="20"/>
          <w:szCs w:val="20"/>
          <w:lang w:val="es-ES"/>
        </w:rPr>
      </w:pPr>
      <w:r w:rsidRPr="00F71502">
        <w:rPr>
          <w:rFonts w:ascii="GHEA Grapalat" w:hAnsi="GHEA Grapalat" w:cs="Arial"/>
          <w:sz w:val="20"/>
          <w:szCs w:val="20"/>
          <w:lang w:val="es-ES"/>
        </w:rPr>
        <w:t xml:space="preserve">բավարարում </w:t>
      </w:r>
      <w:r w:rsidRPr="00AA6D8B">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481F65">
        <w:rPr>
          <w:rFonts w:ascii="GHEA Grapalat" w:hAnsi="GHEA Grapalat" w:cs="Arial"/>
          <w:sz w:val="20"/>
          <w:szCs w:val="20"/>
          <w:lang w:val="es-ES"/>
        </w:rPr>
        <w:t>ՀՀՔԿ-ԲՄԽԾՁԲ-25/32</w:t>
      </w:r>
      <w:r w:rsidRPr="00AA6D8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7" w:name="_Hlk193134300"/>
      <w:r>
        <w:rPr>
          <w:rFonts w:ascii="GHEA Grapalat" w:hAnsi="GHEA Grapalat" w:cs="Arial"/>
          <w:sz w:val="20"/>
          <w:szCs w:val="20"/>
          <w:lang w:val="es-ES"/>
        </w:rPr>
        <w:t>և որակավորման չափանիշներին ներկայացվող</w:t>
      </w:r>
      <w:bookmarkEnd w:id="7"/>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6CFAB3A" w14:textId="2CF6981A" w:rsidR="00AA6D8B" w:rsidRPr="00F566BF" w:rsidRDefault="00AA6D8B" w:rsidP="00AA6D8B">
      <w:pPr>
        <w:tabs>
          <w:tab w:val="left" w:pos="1080"/>
        </w:tabs>
        <w:ind w:firstLine="708"/>
        <w:jc w:val="both"/>
        <w:rPr>
          <w:rFonts w:ascii="GHEA Grapalat" w:hAnsi="GHEA Grapalat" w:cs="Arial"/>
          <w:sz w:val="22"/>
          <w:szCs w:val="22"/>
          <w:lang w:val="es-ES"/>
        </w:rPr>
      </w:pPr>
      <w:r w:rsidRPr="00AA6D8B">
        <w:rPr>
          <w:rFonts w:ascii="GHEA Grapalat" w:hAnsi="GHEA Grapalat" w:cs="Arial"/>
          <w:sz w:val="20"/>
          <w:szCs w:val="20"/>
          <w:lang w:val="es-ES"/>
        </w:rPr>
        <w:t>2</w:t>
      </w:r>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  </w:t>
      </w:r>
      <w:r w:rsidR="00481F65">
        <w:rPr>
          <w:rFonts w:ascii="GHEA Grapalat" w:hAnsi="GHEA Grapalat" w:cs="Arial"/>
          <w:sz w:val="20"/>
          <w:szCs w:val="20"/>
          <w:lang w:val="es-ES"/>
        </w:rPr>
        <w:t>ՀՀՔԿ-ԲՄԽԾՁԲ-25/32</w:t>
      </w:r>
      <w:r w:rsidRPr="00AA6D8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7E8875E" w14:textId="7E417B84" w:rsidR="00AA6D8B" w:rsidRPr="00F566BF" w:rsidRDefault="00AA6D8B" w:rsidP="00AA6D8B">
      <w:pPr>
        <w:numPr>
          <w:ilvl w:val="0"/>
          <w:numId w:val="5"/>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6E9DFCEF" w14:textId="77777777" w:rsidR="00AA6D8B" w:rsidRPr="00F566BF" w:rsidRDefault="00AA6D8B" w:rsidP="00AA6D8B">
      <w:pPr>
        <w:numPr>
          <w:ilvl w:val="0"/>
          <w:numId w:val="5"/>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DFD4A38" w14:textId="77777777" w:rsidR="00AA6D8B" w:rsidRPr="00F566BF" w:rsidRDefault="00AA6D8B" w:rsidP="00AA6D8B">
      <w:pPr>
        <w:tabs>
          <w:tab w:val="left" w:pos="1080"/>
        </w:tabs>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91527AD" w14:textId="77777777" w:rsidR="00AA6D8B" w:rsidRPr="00F566BF" w:rsidRDefault="00AA6D8B" w:rsidP="00AA6D8B">
      <w:pPr>
        <w:tabs>
          <w:tab w:val="left" w:pos="1080"/>
        </w:tabs>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B9FEFCF" w14:textId="77777777" w:rsidR="00AA6D8B" w:rsidRPr="00F566BF" w:rsidRDefault="00AA6D8B" w:rsidP="00AA6D8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1BFE1D8" w14:textId="77777777" w:rsidR="00AA6D8B" w:rsidRPr="00F566BF" w:rsidRDefault="00AA6D8B" w:rsidP="00AA6D8B">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947E8DE" w14:textId="77777777" w:rsidR="00AA6D8B" w:rsidRPr="00F566BF" w:rsidRDefault="00AA6D8B" w:rsidP="00AA6D8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BD7ED7" w14:textId="77777777" w:rsidR="00AA6D8B" w:rsidRDefault="00AA6D8B" w:rsidP="00AA6D8B">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EB7D10D" w14:textId="77777777" w:rsidR="00AA6D8B" w:rsidRPr="00821851" w:rsidRDefault="00AA6D8B" w:rsidP="00AA6D8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CDBBC7C" w14:textId="77777777" w:rsidR="00AA6D8B" w:rsidRPr="00F566BF" w:rsidRDefault="00AA6D8B" w:rsidP="00AA6D8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4DAB5F2" w14:textId="77777777" w:rsidR="00AA6D8B" w:rsidRPr="00F87FBC" w:rsidRDefault="00AA6D8B" w:rsidP="00AA6D8B">
      <w:pPr>
        <w:jc w:val="both"/>
        <w:rPr>
          <w:rFonts w:ascii="GHEA Grapalat" w:hAnsi="GHEA Grapalat"/>
          <w:sz w:val="22"/>
          <w:szCs w:val="22"/>
          <w:lang w:val="hy-AM"/>
        </w:rPr>
      </w:pPr>
    </w:p>
    <w:p w14:paraId="5582B0AC" w14:textId="77777777" w:rsidR="00AA6D8B" w:rsidRDefault="00AA6D8B" w:rsidP="00AA6D8B">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E29D6C2" w14:textId="77777777" w:rsidR="00717933" w:rsidRDefault="00717933" w:rsidP="00AA6D8B">
      <w:pPr>
        <w:ind w:firstLine="708"/>
        <w:jc w:val="both"/>
        <w:rPr>
          <w:rFonts w:ascii="GHEA Grapalat" w:hAnsi="GHEA Grapalat"/>
          <w:sz w:val="20"/>
          <w:lang w:val="es-ES"/>
        </w:rPr>
      </w:pPr>
    </w:p>
    <w:p w14:paraId="11C09353" w14:textId="41ED0C3D" w:rsidR="00AA6D8B" w:rsidRDefault="00717933" w:rsidP="00AA6D8B">
      <w:pPr>
        <w:ind w:firstLine="708"/>
        <w:jc w:val="both"/>
        <w:rPr>
          <w:rFonts w:ascii="GHEA Grapalat" w:hAnsi="GHEA Grapalat"/>
          <w:sz w:val="22"/>
          <w:szCs w:val="22"/>
          <w:u w:val="single"/>
          <w:lang w:val="es-ES"/>
        </w:rPr>
      </w:pPr>
      <w:r>
        <w:rPr>
          <w:rFonts w:ascii="GHEA Grapalat" w:hAnsi="GHEA Grapalat"/>
          <w:sz w:val="20"/>
          <w:lang w:val="es-ES"/>
        </w:rPr>
        <w:t xml:space="preserve"> </w:t>
      </w:r>
      <w:r w:rsidR="00AA6D8B" w:rsidRPr="000371F5">
        <w:rPr>
          <w:rFonts w:ascii="GHEA Grapalat" w:hAnsi="GHEA Grapalat"/>
          <w:sz w:val="20"/>
          <w:lang w:val="es-ES"/>
        </w:rPr>
        <w:t xml:space="preserve">Կից ներկայացվում է </w:t>
      </w:r>
      <w:bookmarkStart w:id="8" w:name="_Hlk193134391"/>
      <w:r w:rsidR="00AA6D8B">
        <w:rPr>
          <w:rFonts w:ascii="GHEA Grapalat" w:hAnsi="GHEA Grapalat"/>
          <w:sz w:val="20"/>
          <w:lang w:val="es-ES"/>
        </w:rPr>
        <w:t xml:space="preserve">որակավորման չափանիշներին </w:t>
      </w:r>
      <w:r w:rsidR="00AA6D8B" w:rsidRPr="00F566BF">
        <w:rPr>
          <w:rFonts w:ascii="GHEA Grapalat" w:hAnsi="GHEA Grapalat"/>
          <w:sz w:val="22"/>
          <w:szCs w:val="22"/>
          <w:u w:val="single"/>
          <w:lang w:val="es-ES"/>
        </w:rPr>
        <w:t xml:space="preserve"> </w:t>
      </w:r>
      <w:r w:rsidR="00AA6D8B">
        <w:rPr>
          <w:rFonts w:ascii="GHEA Grapalat" w:hAnsi="GHEA Grapalat"/>
          <w:sz w:val="22"/>
          <w:szCs w:val="22"/>
          <w:u w:val="single"/>
          <w:lang w:val="es-ES"/>
        </w:rPr>
        <w:t xml:space="preserve">          </w:t>
      </w:r>
      <w:r w:rsidR="00AA6D8B" w:rsidRPr="00F566BF">
        <w:rPr>
          <w:rFonts w:ascii="GHEA Grapalat" w:hAnsi="GHEA Grapalat"/>
          <w:sz w:val="22"/>
          <w:szCs w:val="22"/>
          <w:u w:val="single"/>
          <w:lang w:val="es-ES"/>
        </w:rPr>
        <w:t xml:space="preserve">                  </w:t>
      </w:r>
      <w:r w:rsidR="00AA6D8B" w:rsidRPr="00F566BF">
        <w:rPr>
          <w:rFonts w:ascii="GHEA Grapalat" w:hAnsi="GHEA Grapalat"/>
          <w:sz w:val="22"/>
          <w:szCs w:val="22"/>
          <w:u w:val="single"/>
          <w:lang w:val="es-ES"/>
        </w:rPr>
        <w:tab/>
      </w:r>
      <w:r w:rsidR="00AA6D8B" w:rsidRPr="00F566BF">
        <w:rPr>
          <w:rFonts w:ascii="GHEA Grapalat" w:hAnsi="GHEA Grapalat"/>
          <w:sz w:val="22"/>
          <w:szCs w:val="22"/>
          <w:u w:val="single"/>
          <w:lang w:val="es-ES"/>
        </w:rPr>
        <w:tab/>
      </w:r>
      <w:r w:rsidR="00AA6D8B">
        <w:rPr>
          <w:rFonts w:ascii="GHEA Grapalat" w:hAnsi="GHEA Grapalat"/>
          <w:sz w:val="22"/>
          <w:szCs w:val="22"/>
          <w:u w:val="single"/>
          <w:lang w:val="es-ES"/>
        </w:rPr>
        <w:t xml:space="preserve">-ի </w:t>
      </w:r>
    </w:p>
    <w:p w14:paraId="23E08CA7" w14:textId="55FABA4D" w:rsidR="00AA6D8B" w:rsidRDefault="00AA6D8B" w:rsidP="00AA6D8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00717933">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880B0AA" w14:textId="77777777" w:rsidR="00AA6D8B" w:rsidRPr="000371F5" w:rsidRDefault="00AA6D8B" w:rsidP="00AA6D8B">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7AB2271C" w:rsidR="00CF2A33" w:rsidRPr="006E0A77" w:rsidRDefault="00481F65"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ՀՀՔԿ-ԲՄԽԾՁԲ-25/32</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072D6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072D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6DF2550B" w14:textId="77777777" w:rsidR="00494985" w:rsidRDefault="00494985">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F7960C4" w14:textId="43C8159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lastRenderedPageBreak/>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6E0A7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705F07">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bookmarkStart w:id="9" w:name="_heading=h.gjdgxs" w:colFirst="0" w:colLast="0"/>
      <w:bookmarkEnd w:id="9"/>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w:t>
      </w:r>
      <w:r w:rsidRPr="006E0A7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6E0A7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72D104DC" w:rsidR="00CF2A33" w:rsidRPr="006E0A77" w:rsidRDefault="00481F65"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ՀՀՔԿ-ԲՄԽԾՁԲ-25/32</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C6232B" w:rsidRPr="006E0A77" w14:paraId="2187E7C9" w14:textId="17A8DE47" w:rsidTr="00C6232B">
        <w:trPr>
          <w:trHeight w:val="390"/>
        </w:trPr>
        <w:tc>
          <w:tcPr>
            <w:tcW w:w="639" w:type="dxa"/>
            <w:shd w:val="clear" w:color="auto" w:fill="auto"/>
            <w:vAlign w:val="center"/>
          </w:tcPr>
          <w:p w14:paraId="47F23507"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1</w:t>
            </w:r>
          </w:p>
        </w:tc>
        <w:tc>
          <w:tcPr>
            <w:tcW w:w="4018" w:type="dxa"/>
            <w:vAlign w:val="center"/>
          </w:tcPr>
          <w:p w14:paraId="31E9213D"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96AFD75" w14:textId="77777777" w:rsidR="00C6232B" w:rsidRPr="00C6232B" w:rsidRDefault="00C6232B" w:rsidP="00C6232B">
            <w:pPr>
              <w:rPr>
                <w:rFonts w:ascii="GHEA Grapalat" w:hAnsi="GHEA Grapalat"/>
                <w:sz w:val="18"/>
                <w:szCs w:val="18"/>
              </w:rPr>
            </w:pPr>
            <w:r w:rsidRPr="00C6232B">
              <w:rPr>
                <w:rFonts w:ascii="GHEA Grapalat" w:hAnsi="GHEA Grapalat"/>
                <w:sz w:val="18"/>
                <w:szCs w:val="18"/>
              </w:rPr>
              <w:t>Արտոնագրված ճարտարապետ</w:t>
            </w:r>
          </w:p>
          <w:p w14:paraId="57ACF6E1" w14:textId="388A2E0C" w:rsidR="00C6232B" w:rsidRPr="00C6232B" w:rsidRDefault="00C6232B" w:rsidP="00C6232B">
            <w:pPr>
              <w:rPr>
                <w:rFonts w:ascii="GHEA Grapalat" w:hAnsi="GHEA Grapalat"/>
                <w:sz w:val="18"/>
                <w:szCs w:val="18"/>
              </w:rPr>
            </w:pPr>
            <w:r w:rsidRPr="00C6232B">
              <w:rPr>
                <w:rFonts w:ascii="GHEA Grapalat" w:hAnsi="GHEA Grapalat"/>
                <w:sz w:val="18"/>
                <w:szCs w:val="18"/>
              </w:rPr>
              <w:t>/գլխավոր ճարտարապետ/</w:t>
            </w:r>
          </w:p>
        </w:tc>
      </w:tr>
      <w:tr w:rsidR="00C6232B" w:rsidRPr="006E0A77" w14:paraId="1CDED406" w14:textId="4DBB31EC" w:rsidTr="00C6232B">
        <w:trPr>
          <w:trHeight w:val="418"/>
        </w:trPr>
        <w:tc>
          <w:tcPr>
            <w:tcW w:w="639" w:type="dxa"/>
            <w:shd w:val="clear" w:color="auto" w:fill="auto"/>
            <w:vAlign w:val="center"/>
          </w:tcPr>
          <w:p w14:paraId="75D3DFE2"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2</w:t>
            </w:r>
          </w:p>
        </w:tc>
        <w:tc>
          <w:tcPr>
            <w:tcW w:w="4018" w:type="dxa"/>
            <w:vAlign w:val="center"/>
          </w:tcPr>
          <w:p w14:paraId="5C40E772"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40FBF47A" w14:textId="56DF2DE7" w:rsidR="00C6232B" w:rsidRPr="00C6232B" w:rsidRDefault="00C6232B" w:rsidP="00C6232B">
            <w:pPr>
              <w:rPr>
                <w:rFonts w:ascii="GHEA Grapalat" w:hAnsi="GHEA Grapalat"/>
                <w:sz w:val="18"/>
                <w:szCs w:val="18"/>
              </w:rPr>
            </w:pPr>
            <w:r w:rsidRPr="00C6232B">
              <w:rPr>
                <w:rFonts w:ascii="GHEA Grapalat" w:hAnsi="GHEA Grapalat"/>
                <w:sz w:val="18"/>
                <w:szCs w:val="18"/>
              </w:rPr>
              <w:t>Արտոնագրված ճարտարագետ-շինարար /կոնստրուկտոր/</w:t>
            </w:r>
          </w:p>
        </w:tc>
      </w:tr>
      <w:tr w:rsidR="00C6232B" w:rsidRPr="006E0A77" w14:paraId="4FCA386F" w14:textId="713327D3" w:rsidTr="00C6232B">
        <w:trPr>
          <w:trHeight w:val="396"/>
        </w:trPr>
        <w:tc>
          <w:tcPr>
            <w:tcW w:w="639" w:type="dxa"/>
            <w:shd w:val="clear" w:color="auto" w:fill="auto"/>
            <w:vAlign w:val="center"/>
          </w:tcPr>
          <w:p w14:paraId="2B78ACA5"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3</w:t>
            </w:r>
          </w:p>
        </w:tc>
        <w:tc>
          <w:tcPr>
            <w:tcW w:w="4018" w:type="dxa"/>
            <w:vAlign w:val="center"/>
          </w:tcPr>
          <w:p w14:paraId="4F83EDD6"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34817EA" w14:textId="16489456" w:rsidR="00C6232B" w:rsidRPr="00C6232B" w:rsidRDefault="00C6232B" w:rsidP="00C6232B">
            <w:pPr>
              <w:rPr>
                <w:rFonts w:ascii="GHEA Grapalat" w:hAnsi="GHEA Grapalat"/>
                <w:sz w:val="18"/>
                <w:szCs w:val="18"/>
              </w:rPr>
            </w:pPr>
            <w:r w:rsidRPr="00C6232B">
              <w:rPr>
                <w:rFonts w:ascii="GHEA Grapalat" w:hAnsi="GHEA Grapalat"/>
                <w:sz w:val="18"/>
                <w:szCs w:val="18"/>
              </w:rPr>
              <w:t>Ջերմագազամատակարարման և օդափոխության ճարտարագետ-նախագծող</w:t>
            </w:r>
          </w:p>
        </w:tc>
      </w:tr>
      <w:tr w:rsidR="00C6232B" w:rsidRPr="006E0A77" w14:paraId="03BB0CD0" w14:textId="581664F1" w:rsidTr="00C6232B">
        <w:trPr>
          <w:trHeight w:val="404"/>
        </w:trPr>
        <w:tc>
          <w:tcPr>
            <w:tcW w:w="639" w:type="dxa"/>
            <w:shd w:val="clear" w:color="auto" w:fill="auto"/>
            <w:vAlign w:val="center"/>
          </w:tcPr>
          <w:p w14:paraId="1BE3DEA8"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4</w:t>
            </w:r>
          </w:p>
        </w:tc>
        <w:tc>
          <w:tcPr>
            <w:tcW w:w="4018" w:type="dxa"/>
            <w:vAlign w:val="center"/>
          </w:tcPr>
          <w:p w14:paraId="0FE18ED4"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5B310C8B" w14:textId="4333F145" w:rsidR="00C6232B" w:rsidRPr="00C6232B" w:rsidRDefault="00C6232B" w:rsidP="00C6232B">
            <w:pPr>
              <w:rPr>
                <w:rFonts w:ascii="GHEA Grapalat" w:hAnsi="GHEA Grapalat"/>
                <w:sz w:val="18"/>
                <w:szCs w:val="18"/>
              </w:rPr>
            </w:pPr>
            <w:r w:rsidRPr="00C6232B">
              <w:rPr>
                <w:rFonts w:ascii="GHEA Grapalat" w:hAnsi="GHEA Grapalat"/>
                <w:sz w:val="18"/>
                <w:szCs w:val="18"/>
              </w:rPr>
              <w:t>Էլեկտրաէներգետիկ ճարտարագետ նախագծող</w:t>
            </w:r>
          </w:p>
        </w:tc>
      </w:tr>
      <w:tr w:rsidR="00C6232B" w:rsidRPr="006E0A77" w14:paraId="49A96E6E" w14:textId="1022D40B" w:rsidTr="00C6232B">
        <w:trPr>
          <w:trHeight w:val="404"/>
        </w:trPr>
        <w:tc>
          <w:tcPr>
            <w:tcW w:w="639" w:type="dxa"/>
            <w:shd w:val="clear" w:color="auto" w:fill="auto"/>
            <w:vAlign w:val="center"/>
          </w:tcPr>
          <w:p w14:paraId="24D4E478" w14:textId="746EB79D"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5</w:t>
            </w:r>
          </w:p>
        </w:tc>
        <w:tc>
          <w:tcPr>
            <w:tcW w:w="4018" w:type="dxa"/>
            <w:vAlign w:val="center"/>
          </w:tcPr>
          <w:p w14:paraId="164DA7CA"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2A9BD7" w14:textId="4FC1BB55" w:rsidR="00C6232B" w:rsidRPr="00C6232B" w:rsidRDefault="00C6232B" w:rsidP="00C6232B">
            <w:pPr>
              <w:rPr>
                <w:rFonts w:ascii="GHEA Grapalat" w:hAnsi="GHEA Grapalat"/>
                <w:sz w:val="18"/>
                <w:szCs w:val="18"/>
              </w:rPr>
            </w:pPr>
            <w:r w:rsidRPr="00C6232B">
              <w:rPr>
                <w:rFonts w:ascii="GHEA Grapalat" w:hAnsi="GHEA Grapalat"/>
                <w:sz w:val="18"/>
                <w:szCs w:val="18"/>
              </w:rPr>
              <w:t>Ջրամատակարարման և ջրահեռացման ճարտարագետ նախագծող</w:t>
            </w:r>
          </w:p>
        </w:tc>
      </w:tr>
      <w:tr w:rsidR="00C6232B" w:rsidRPr="006E0A77" w14:paraId="2BC5656B" w14:textId="1FE32B8F" w:rsidTr="00C6232B">
        <w:trPr>
          <w:trHeight w:val="404"/>
        </w:trPr>
        <w:tc>
          <w:tcPr>
            <w:tcW w:w="639" w:type="dxa"/>
            <w:shd w:val="clear" w:color="auto" w:fill="auto"/>
            <w:vAlign w:val="center"/>
          </w:tcPr>
          <w:p w14:paraId="59F540B0" w14:textId="6D5790EC"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6</w:t>
            </w:r>
          </w:p>
        </w:tc>
        <w:tc>
          <w:tcPr>
            <w:tcW w:w="4018" w:type="dxa"/>
            <w:vAlign w:val="center"/>
          </w:tcPr>
          <w:p w14:paraId="30BF7834"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733BAE" w14:textId="6AC5F6CE" w:rsidR="00C6232B" w:rsidRPr="00C6232B" w:rsidRDefault="00C6232B" w:rsidP="00C6232B">
            <w:pPr>
              <w:rPr>
                <w:rFonts w:ascii="GHEA Grapalat" w:hAnsi="GHEA Grapalat"/>
                <w:sz w:val="18"/>
                <w:szCs w:val="18"/>
              </w:rPr>
            </w:pPr>
            <w:r w:rsidRPr="00C6232B">
              <w:rPr>
                <w:rFonts w:ascii="GHEA Grapalat" w:hAnsi="GHEA Grapalat"/>
                <w:sz w:val="18"/>
                <w:szCs w:val="18"/>
              </w:rPr>
              <w:t>Նախահաշիվ կազմող մասնագետ</w:t>
            </w:r>
          </w:p>
        </w:tc>
      </w:tr>
      <w:tr w:rsidR="00C6232B" w:rsidRPr="006E0A77" w14:paraId="1AB02CDD" w14:textId="612AF1BA" w:rsidTr="00C6232B">
        <w:trPr>
          <w:trHeight w:val="404"/>
        </w:trPr>
        <w:tc>
          <w:tcPr>
            <w:tcW w:w="639" w:type="dxa"/>
            <w:shd w:val="clear" w:color="auto" w:fill="auto"/>
            <w:vAlign w:val="center"/>
          </w:tcPr>
          <w:p w14:paraId="4126D970" w14:textId="083DDC2F"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7</w:t>
            </w:r>
          </w:p>
        </w:tc>
        <w:tc>
          <w:tcPr>
            <w:tcW w:w="4018" w:type="dxa"/>
            <w:vAlign w:val="center"/>
          </w:tcPr>
          <w:p w14:paraId="0A706459"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4C668D3" w14:textId="0380763F" w:rsidR="00C6232B" w:rsidRPr="00C6232B" w:rsidRDefault="00C6232B" w:rsidP="00C6232B">
            <w:pPr>
              <w:rPr>
                <w:rFonts w:ascii="GHEA Grapalat" w:hAnsi="GHEA Grapalat"/>
                <w:sz w:val="18"/>
                <w:szCs w:val="18"/>
              </w:rPr>
            </w:pPr>
            <w:r w:rsidRPr="00C6232B">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5EE36F8D"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00E459AF">
        <w:rPr>
          <w:rFonts w:ascii="GHEA Grapalat" w:hAnsi="GHEA Grapalat"/>
          <w:color w:val="000000"/>
          <w:sz w:val="20"/>
          <w:szCs w:val="20"/>
          <w:lang w:val="es-ES"/>
        </w:rPr>
        <w:t>հ</w:t>
      </w:r>
      <w:r w:rsidRPr="006E0A77">
        <w:rPr>
          <w:rFonts w:ascii="GHEA Grapalat" w:hAnsi="GHEA Grapalat"/>
          <w:color w:val="000000"/>
          <w:sz w:val="20"/>
          <w:szCs w:val="20"/>
        </w:rPr>
        <w:t>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4EBA19FC" w14:textId="17FAA3FB" w:rsidR="007B48AF" w:rsidRPr="007B48AF" w:rsidRDefault="007B48AF" w:rsidP="007B48AF">
      <w:pPr>
        <w:ind w:left="284" w:right="288"/>
        <w:jc w:val="center"/>
        <w:rPr>
          <w:rFonts w:ascii="GHEA Grapalat" w:hAnsi="GHEA Grapalat"/>
          <w:sz w:val="20"/>
          <w:szCs w:val="20"/>
        </w:rPr>
      </w:pPr>
      <w:r w:rsidRPr="007B48AF">
        <w:rPr>
          <w:rFonts w:ascii="GHEA Grapalat" w:hAnsi="GHEA Grapalat"/>
          <w:sz w:val="20"/>
          <w:szCs w:val="20"/>
        </w:rPr>
        <w:lastRenderedPageBreak/>
        <w:t>CV ______________________________________________________</w:t>
      </w:r>
    </w:p>
    <w:p w14:paraId="5483C20C" w14:textId="77777777" w:rsidR="007B48AF" w:rsidRPr="00C51C00" w:rsidRDefault="007B48AF" w:rsidP="007B48AF">
      <w:pPr>
        <w:spacing w:line="180" w:lineRule="auto"/>
        <w:ind w:left="284" w:right="289"/>
        <w:jc w:val="center"/>
        <w:rPr>
          <w:rFonts w:ascii="GHEA Grapalat" w:hAnsi="GHEA Grapalat"/>
          <w:sz w:val="16"/>
          <w:szCs w:val="16"/>
        </w:rPr>
      </w:pPr>
      <w:r w:rsidRPr="00C51C00">
        <w:rPr>
          <w:rFonts w:ascii="GHEA Grapalat" w:hAnsi="GHEA Grapalat"/>
          <w:sz w:val="16"/>
          <w:szCs w:val="16"/>
        </w:rPr>
        <w:t>(մասնագետի անուն ազգանուն)</w:t>
      </w:r>
    </w:p>
    <w:p w14:paraId="5DB8169B" w14:textId="77777777" w:rsidR="007B48AF" w:rsidRPr="007B48AF" w:rsidRDefault="007B48AF" w:rsidP="007B48AF">
      <w:pPr>
        <w:spacing w:line="180" w:lineRule="auto"/>
        <w:ind w:left="284" w:right="289"/>
        <w:jc w:val="center"/>
        <w:rPr>
          <w:rFonts w:ascii="GHEA Grapalat" w:hAnsi="GHEA Grapalat"/>
          <w:sz w:val="20"/>
          <w:szCs w:val="20"/>
        </w:rPr>
      </w:pPr>
    </w:p>
    <w:p w14:paraId="7A4826C0" w14:textId="70FB6059" w:rsidR="007B48AF" w:rsidRDefault="007B48AF" w:rsidP="007B48AF">
      <w:pPr>
        <w:ind w:left="284" w:right="288"/>
        <w:rPr>
          <w:rFonts w:ascii="GHEA Grapalat" w:hAnsi="GHEA Grapalat"/>
          <w:sz w:val="20"/>
          <w:szCs w:val="20"/>
        </w:rPr>
      </w:pPr>
      <w:r w:rsidRPr="007B48AF">
        <w:rPr>
          <w:rFonts w:ascii="GHEA Grapalat" w:hAnsi="GHEA Grapalat"/>
          <w:sz w:val="20"/>
          <w:szCs w:val="20"/>
        </w:rPr>
        <w:t>Մասնագիտական որակավորում</w:t>
      </w:r>
      <w:r w:rsidRPr="007B48AF">
        <w:rPr>
          <w:rFonts w:ascii="GHEA Grapalat" w:hAnsi="GHEA Grapalat"/>
          <w:sz w:val="20"/>
          <w:szCs w:val="20"/>
          <w:lang w:val="ru-RU"/>
        </w:rPr>
        <w:t xml:space="preserve"> </w:t>
      </w:r>
      <w:r w:rsidRPr="007B48AF">
        <w:rPr>
          <w:rFonts w:ascii="GHEA Grapalat" w:hAnsi="GHEA Grapalat"/>
          <w:sz w:val="20"/>
          <w:szCs w:val="20"/>
        </w:rPr>
        <w:t>_____________________________________</w:t>
      </w:r>
    </w:p>
    <w:p w14:paraId="76AC2E37" w14:textId="77777777" w:rsidR="00C51C00" w:rsidRPr="007B48AF" w:rsidRDefault="00C51C00" w:rsidP="009A0E63">
      <w:pPr>
        <w:ind w:left="284" w:right="759"/>
        <w:rPr>
          <w:rFonts w:ascii="GHEA Grapalat" w:hAnsi="GHEA Grapalat"/>
          <w:sz w:val="20"/>
          <w:szCs w:val="20"/>
        </w:rPr>
      </w:pPr>
    </w:p>
    <w:p w14:paraId="3D0389EA" w14:textId="77777777" w:rsidR="007B48AF" w:rsidRPr="009A0E63" w:rsidRDefault="007B48AF" w:rsidP="009A0E63">
      <w:pPr>
        <w:spacing w:line="276" w:lineRule="auto"/>
        <w:ind w:left="284" w:right="579"/>
        <w:jc w:val="right"/>
        <w:rPr>
          <w:rFonts w:ascii="GHEA Grapalat" w:hAnsi="GHEA Grapalat"/>
          <w:sz w:val="18"/>
          <w:szCs w:val="18"/>
        </w:rPr>
      </w:pPr>
      <w:r w:rsidRPr="009A0E63">
        <w:rPr>
          <w:rFonts w:ascii="GHEA Grapalat" w:hAnsi="GHEA Grapalat"/>
          <w:sz w:val="18"/>
          <w:szCs w:val="18"/>
        </w:rPr>
        <w:t>Աղյուսակ 1</w:t>
      </w:r>
    </w:p>
    <w:tbl>
      <w:tblPr>
        <w:tblStyle w:val="TableGrid"/>
        <w:tblW w:w="0" w:type="auto"/>
        <w:jc w:val="center"/>
        <w:tblLook w:val="04A0" w:firstRow="1" w:lastRow="0" w:firstColumn="1" w:lastColumn="0" w:noHBand="0" w:noVBand="1"/>
      </w:tblPr>
      <w:tblGrid>
        <w:gridCol w:w="6991"/>
        <w:gridCol w:w="2360"/>
      </w:tblGrid>
      <w:tr w:rsidR="007B48AF" w:rsidRPr="007B48AF" w14:paraId="50124DF9" w14:textId="77777777" w:rsidTr="00CE54FB">
        <w:trPr>
          <w:trHeight w:val="387"/>
          <w:jc w:val="center"/>
        </w:trPr>
        <w:tc>
          <w:tcPr>
            <w:tcW w:w="9351" w:type="dxa"/>
            <w:gridSpan w:val="2"/>
            <w:shd w:val="clear" w:color="auto" w:fill="DDD9C3" w:themeFill="background2" w:themeFillShade="E6"/>
            <w:vAlign w:val="center"/>
          </w:tcPr>
          <w:p w14:paraId="4BCE9AB7"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Ընդհանուր աշխատանքային փորձառություն</w:t>
            </w:r>
          </w:p>
        </w:tc>
      </w:tr>
      <w:tr w:rsidR="007B48AF" w:rsidRPr="007B48AF" w14:paraId="1F44EFCE" w14:textId="77777777" w:rsidTr="00CE54FB">
        <w:trPr>
          <w:trHeight w:val="176"/>
          <w:jc w:val="center"/>
        </w:trPr>
        <w:tc>
          <w:tcPr>
            <w:tcW w:w="6991" w:type="dxa"/>
            <w:shd w:val="clear" w:color="auto" w:fill="DDD9C3" w:themeFill="background2" w:themeFillShade="E6"/>
            <w:vAlign w:val="center"/>
          </w:tcPr>
          <w:p w14:paraId="69462E15"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Գործատու կազմամակերպություն անվանումը</w:t>
            </w:r>
          </w:p>
        </w:tc>
        <w:tc>
          <w:tcPr>
            <w:tcW w:w="2360" w:type="dxa"/>
            <w:shd w:val="clear" w:color="auto" w:fill="DDD9C3" w:themeFill="background2" w:themeFillShade="E6"/>
            <w:vAlign w:val="center"/>
          </w:tcPr>
          <w:p w14:paraId="4462D9A9"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Տարեթվեր</w:t>
            </w:r>
          </w:p>
        </w:tc>
      </w:tr>
      <w:tr w:rsidR="007B48AF" w:rsidRPr="007B48AF" w14:paraId="586414E4" w14:textId="77777777" w:rsidTr="00CE54FB">
        <w:trPr>
          <w:trHeight w:val="340"/>
          <w:jc w:val="center"/>
        </w:trPr>
        <w:tc>
          <w:tcPr>
            <w:tcW w:w="6991" w:type="dxa"/>
            <w:vAlign w:val="center"/>
          </w:tcPr>
          <w:p w14:paraId="32B06949" w14:textId="77777777" w:rsidR="007B48AF" w:rsidRPr="007B48AF" w:rsidRDefault="007B48AF" w:rsidP="00CE54FB">
            <w:pPr>
              <w:ind w:left="284" w:right="288"/>
              <w:rPr>
                <w:rFonts w:ascii="GHEA Grapalat" w:hAnsi="GHEA Grapalat"/>
                <w:sz w:val="20"/>
                <w:szCs w:val="20"/>
              </w:rPr>
            </w:pPr>
          </w:p>
        </w:tc>
        <w:tc>
          <w:tcPr>
            <w:tcW w:w="2360" w:type="dxa"/>
            <w:vAlign w:val="center"/>
          </w:tcPr>
          <w:p w14:paraId="34C3D8E2" w14:textId="77777777" w:rsidR="007B48AF" w:rsidRPr="007B48AF" w:rsidRDefault="007B48AF" w:rsidP="00CE54FB">
            <w:pPr>
              <w:ind w:left="284" w:right="288"/>
              <w:rPr>
                <w:rFonts w:ascii="GHEA Grapalat" w:hAnsi="GHEA Grapalat"/>
                <w:sz w:val="20"/>
                <w:szCs w:val="20"/>
              </w:rPr>
            </w:pPr>
          </w:p>
        </w:tc>
      </w:tr>
      <w:tr w:rsidR="007B48AF" w:rsidRPr="007B48AF" w14:paraId="7E9C5A1B" w14:textId="77777777" w:rsidTr="00CE54FB">
        <w:trPr>
          <w:trHeight w:val="340"/>
          <w:jc w:val="center"/>
        </w:trPr>
        <w:tc>
          <w:tcPr>
            <w:tcW w:w="6991" w:type="dxa"/>
            <w:vAlign w:val="center"/>
          </w:tcPr>
          <w:p w14:paraId="128250EA" w14:textId="77777777" w:rsidR="007B48AF" w:rsidRPr="007B48AF" w:rsidRDefault="007B48AF" w:rsidP="00CE54FB">
            <w:pPr>
              <w:ind w:left="284" w:right="288"/>
              <w:rPr>
                <w:rFonts w:ascii="GHEA Grapalat" w:hAnsi="GHEA Grapalat"/>
                <w:sz w:val="20"/>
                <w:szCs w:val="20"/>
              </w:rPr>
            </w:pPr>
          </w:p>
        </w:tc>
        <w:tc>
          <w:tcPr>
            <w:tcW w:w="2360" w:type="dxa"/>
            <w:vAlign w:val="center"/>
          </w:tcPr>
          <w:p w14:paraId="2C66CB92" w14:textId="77777777" w:rsidR="007B48AF" w:rsidRPr="007B48AF" w:rsidRDefault="007B48AF" w:rsidP="00CE54FB">
            <w:pPr>
              <w:ind w:left="284" w:right="288"/>
              <w:rPr>
                <w:rFonts w:ascii="GHEA Grapalat" w:hAnsi="GHEA Grapalat"/>
                <w:sz w:val="20"/>
                <w:szCs w:val="20"/>
              </w:rPr>
            </w:pPr>
          </w:p>
        </w:tc>
      </w:tr>
      <w:tr w:rsidR="007B48AF" w:rsidRPr="007B48AF" w14:paraId="18874EC4" w14:textId="77777777" w:rsidTr="00CE54FB">
        <w:trPr>
          <w:trHeight w:val="340"/>
          <w:jc w:val="center"/>
        </w:trPr>
        <w:tc>
          <w:tcPr>
            <w:tcW w:w="6991" w:type="dxa"/>
            <w:vAlign w:val="center"/>
          </w:tcPr>
          <w:p w14:paraId="4F39B53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73EAFA0A" w14:textId="77777777" w:rsidR="007B48AF" w:rsidRPr="007B48AF" w:rsidRDefault="007B48AF" w:rsidP="00CE54FB">
            <w:pPr>
              <w:ind w:left="284" w:right="288"/>
              <w:rPr>
                <w:rFonts w:ascii="GHEA Grapalat" w:hAnsi="GHEA Grapalat"/>
                <w:sz w:val="20"/>
                <w:szCs w:val="20"/>
              </w:rPr>
            </w:pPr>
          </w:p>
        </w:tc>
      </w:tr>
      <w:tr w:rsidR="007B48AF" w:rsidRPr="007B48AF" w14:paraId="5977003F" w14:textId="77777777" w:rsidTr="00CE54FB">
        <w:trPr>
          <w:trHeight w:val="340"/>
          <w:jc w:val="center"/>
        </w:trPr>
        <w:tc>
          <w:tcPr>
            <w:tcW w:w="6991" w:type="dxa"/>
            <w:vAlign w:val="center"/>
          </w:tcPr>
          <w:p w14:paraId="19E575D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12E79620" w14:textId="77777777" w:rsidR="007B48AF" w:rsidRPr="007B48AF" w:rsidRDefault="007B48AF" w:rsidP="00CE54FB">
            <w:pPr>
              <w:ind w:left="284" w:right="288"/>
              <w:rPr>
                <w:rFonts w:ascii="GHEA Grapalat" w:hAnsi="GHEA Grapalat"/>
                <w:sz w:val="20"/>
                <w:szCs w:val="20"/>
              </w:rPr>
            </w:pPr>
          </w:p>
        </w:tc>
      </w:tr>
      <w:tr w:rsidR="007B48AF" w:rsidRPr="007B48AF" w14:paraId="6A2FA59F" w14:textId="77777777" w:rsidTr="00CE54FB">
        <w:trPr>
          <w:trHeight w:val="340"/>
          <w:jc w:val="center"/>
        </w:trPr>
        <w:tc>
          <w:tcPr>
            <w:tcW w:w="6991" w:type="dxa"/>
            <w:vAlign w:val="center"/>
          </w:tcPr>
          <w:p w14:paraId="45515AAF" w14:textId="77777777" w:rsidR="007B48AF" w:rsidRPr="007B48AF" w:rsidRDefault="007B48AF" w:rsidP="00CE54FB">
            <w:pPr>
              <w:ind w:left="284" w:right="288"/>
              <w:rPr>
                <w:rFonts w:ascii="GHEA Grapalat" w:hAnsi="GHEA Grapalat"/>
                <w:sz w:val="20"/>
                <w:szCs w:val="20"/>
              </w:rPr>
            </w:pPr>
          </w:p>
        </w:tc>
        <w:tc>
          <w:tcPr>
            <w:tcW w:w="2360" w:type="dxa"/>
            <w:vAlign w:val="center"/>
          </w:tcPr>
          <w:p w14:paraId="5D10D7B2" w14:textId="77777777" w:rsidR="007B48AF" w:rsidRPr="007B48AF" w:rsidRDefault="007B48AF" w:rsidP="00CE54FB">
            <w:pPr>
              <w:ind w:left="284" w:right="288"/>
              <w:rPr>
                <w:rFonts w:ascii="GHEA Grapalat" w:hAnsi="GHEA Grapalat"/>
                <w:sz w:val="20"/>
                <w:szCs w:val="20"/>
              </w:rPr>
            </w:pPr>
          </w:p>
        </w:tc>
      </w:tr>
      <w:tr w:rsidR="007B48AF" w:rsidRPr="007B48AF" w14:paraId="7E006645" w14:textId="77777777" w:rsidTr="00CE54FB">
        <w:trPr>
          <w:trHeight w:val="340"/>
          <w:jc w:val="center"/>
        </w:trPr>
        <w:tc>
          <w:tcPr>
            <w:tcW w:w="6991" w:type="dxa"/>
            <w:vAlign w:val="center"/>
          </w:tcPr>
          <w:p w14:paraId="40F1BC6C" w14:textId="77777777" w:rsidR="007B48AF" w:rsidRPr="007B48AF" w:rsidRDefault="007B48AF" w:rsidP="00CE54FB">
            <w:pPr>
              <w:ind w:left="284" w:right="288"/>
              <w:rPr>
                <w:rFonts w:ascii="GHEA Grapalat" w:hAnsi="GHEA Grapalat"/>
                <w:sz w:val="20"/>
                <w:szCs w:val="20"/>
              </w:rPr>
            </w:pPr>
          </w:p>
        </w:tc>
        <w:tc>
          <w:tcPr>
            <w:tcW w:w="2360" w:type="dxa"/>
            <w:vAlign w:val="center"/>
          </w:tcPr>
          <w:p w14:paraId="14D65826" w14:textId="77777777" w:rsidR="007B48AF" w:rsidRPr="007B48AF" w:rsidRDefault="007B48AF" w:rsidP="00CE54FB">
            <w:pPr>
              <w:ind w:left="284" w:right="288"/>
              <w:rPr>
                <w:rFonts w:ascii="GHEA Grapalat" w:hAnsi="GHEA Grapalat"/>
                <w:sz w:val="20"/>
                <w:szCs w:val="20"/>
              </w:rPr>
            </w:pPr>
          </w:p>
        </w:tc>
      </w:tr>
      <w:tr w:rsidR="007B48AF" w:rsidRPr="007B48AF" w14:paraId="6332A627" w14:textId="77777777" w:rsidTr="00CE54FB">
        <w:trPr>
          <w:trHeight w:val="340"/>
          <w:jc w:val="center"/>
        </w:trPr>
        <w:tc>
          <w:tcPr>
            <w:tcW w:w="6991" w:type="dxa"/>
            <w:vAlign w:val="center"/>
          </w:tcPr>
          <w:p w14:paraId="7060554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3AB5956F" w14:textId="77777777" w:rsidR="007B48AF" w:rsidRPr="007B48AF" w:rsidRDefault="007B48AF" w:rsidP="00CE54FB">
            <w:pPr>
              <w:ind w:left="284" w:right="288"/>
              <w:rPr>
                <w:rFonts w:ascii="GHEA Grapalat" w:hAnsi="GHEA Grapalat"/>
                <w:sz w:val="20"/>
                <w:szCs w:val="20"/>
              </w:rPr>
            </w:pPr>
          </w:p>
        </w:tc>
      </w:tr>
      <w:tr w:rsidR="007B48AF" w:rsidRPr="007B48AF" w14:paraId="5E56B5C0" w14:textId="77777777" w:rsidTr="00CE54FB">
        <w:trPr>
          <w:trHeight w:val="340"/>
          <w:jc w:val="center"/>
        </w:trPr>
        <w:tc>
          <w:tcPr>
            <w:tcW w:w="6991" w:type="dxa"/>
            <w:vAlign w:val="center"/>
          </w:tcPr>
          <w:p w14:paraId="291D166A" w14:textId="77777777" w:rsidR="007B48AF" w:rsidRPr="007B48AF" w:rsidRDefault="007B48AF" w:rsidP="00CE54FB">
            <w:pPr>
              <w:ind w:left="284" w:right="288"/>
              <w:rPr>
                <w:rFonts w:ascii="GHEA Grapalat" w:hAnsi="GHEA Grapalat"/>
                <w:sz w:val="20"/>
                <w:szCs w:val="20"/>
              </w:rPr>
            </w:pPr>
          </w:p>
        </w:tc>
        <w:tc>
          <w:tcPr>
            <w:tcW w:w="2360" w:type="dxa"/>
            <w:vAlign w:val="center"/>
          </w:tcPr>
          <w:p w14:paraId="5BF197BB" w14:textId="77777777" w:rsidR="007B48AF" w:rsidRPr="007B48AF" w:rsidRDefault="007B48AF" w:rsidP="00CE54FB">
            <w:pPr>
              <w:ind w:left="284" w:right="288"/>
              <w:rPr>
                <w:rFonts w:ascii="GHEA Grapalat" w:hAnsi="GHEA Grapalat"/>
                <w:sz w:val="20"/>
                <w:szCs w:val="20"/>
              </w:rPr>
            </w:pPr>
          </w:p>
        </w:tc>
      </w:tr>
      <w:tr w:rsidR="007B48AF" w:rsidRPr="007B48AF" w14:paraId="4C0293E2" w14:textId="77777777" w:rsidTr="00CE54FB">
        <w:trPr>
          <w:trHeight w:val="340"/>
          <w:jc w:val="center"/>
        </w:trPr>
        <w:tc>
          <w:tcPr>
            <w:tcW w:w="6991" w:type="dxa"/>
            <w:vAlign w:val="center"/>
          </w:tcPr>
          <w:p w14:paraId="3F877844" w14:textId="77777777" w:rsidR="007B48AF" w:rsidRPr="007B48AF" w:rsidRDefault="007B48AF" w:rsidP="00CE54FB">
            <w:pPr>
              <w:ind w:left="284" w:right="288"/>
              <w:rPr>
                <w:rFonts w:ascii="GHEA Grapalat" w:hAnsi="GHEA Grapalat"/>
                <w:sz w:val="20"/>
                <w:szCs w:val="20"/>
              </w:rPr>
            </w:pPr>
          </w:p>
        </w:tc>
        <w:tc>
          <w:tcPr>
            <w:tcW w:w="2360" w:type="dxa"/>
            <w:vAlign w:val="center"/>
          </w:tcPr>
          <w:p w14:paraId="4B1DA9A9" w14:textId="77777777" w:rsidR="007B48AF" w:rsidRPr="007B48AF" w:rsidRDefault="007B48AF" w:rsidP="00CE54FB">
            <w:pPr>
              <w:ind w:left="284" w:right="288"/>
              <w:rPr>
                <w:rFonts w:ascii="GHEA Grapalat" w:hAnsi="GHEA Grapalat"/>
                <w:sz w:val="20"/>
                <w:szCs w:val="20"/>
              </w:rPr>
            </w:pPr>
          </w:p>
        </w:tc>
      </w:tr>
    </w:tbl>
    <w:tbl>
      <w:tblPr>
        <w:tblStyle w:val="TableGrid1"/>
        <w:tblpPr w:leftFromText="180" w:rightFromText="180" w:vertAnchor="text" w:horzAnchor="margin" w:tblpXSpec="center" w:tblpY="800"/>
        <w:tblW w:w="9351" w:type="dxa"/>
        <w:tblLayout w:type="fixed"/>
        <w:tblLook w:val="04A0" w:firstRow="1" w:lastRow="0" w:firstColumn="1" w:lastColumn="0" w:noHBand="0" w:noVBand="1"/>
      </w:tblPr>
      <w:tblGrid>
        <w:gridCol w:w="5524"/>
        <w:gridCol w:w="2693"/>
        <w:gridCol w:w="1134"/>
      </w:tblGrid>
      <w:tr w:rsidR="007B48AF" w:rsidRPr="007B48AF" w14:paraId="2AA0C394" w14:textId="77777777" w:rsidTr="009A0E63">
        <w:trPr>
          <w:trHeight w:val="413"/>
        </w:trPr>
        <w:tc>
          <w:tcPr>
            <w:tcW w:w="9351" w:type="dxa"/>
            <w:gridSpan w:val="3"/>
            <w:shd w:val="clear" w:color="auto" w:fill="DDD9C3" w:themeFill="background2" w:themeFillShade="E6"/>
            <w:vAlign w:val="center"/>
          </w:tcPr>
          <w:p w14:paraId="19F016A0" w14:textId="77777777" w:rsidR="007B48AF" w:rsidRPr="007B48AF" w:rsidRDefault="007B48AF" w:rsidP="009A0E63">
            <w:pPr>
              <w:ind w:left="284" w:right="288"/>
              <w:jc w:val="center"/>
              <w:rPr>
                <w:rFonts w:ascii="GHEA Grapalat" w:hAnsi="GHEA Grapalat"/>
                <w:sz w:val="20"/>
                <w:szCs w:val="20"/>
              </w:rPr>
            </w:pPr>
            <w:r w:rsidRPr="007B48AF">
              <w:rPr>
                <w:rFonts w:ascii="GHEA Grapalat" w:hAnsi="GHEA Grapalat"/>
                <w:sz w:val="20"/>
                <w:szCs w:val="20"/>
              </w:rPr>
              <w:t>Մասնագիտական փորձառություն (վերջին 10 տարիների ընթացքում)***</w:t>
            </w:r>
          </w:p>
        </w:tc>
      </w:tr>
      <w:tr w:rsidR="007B48AF" w:rsidRPr="007B48AF" w14:paraId="0BDB7361" w14:textId="77777777" w:rsidTr="009A0E63">
        <w:trPr>
          <w:trHeight w:val="447"/>
        </w:trPr>
        <w:tc>
          <w:tcPr>
            <w:tcW w:w="5524" w:type="dxa"/>
            <w:shd w:val="clear" w:color="auto" w:fill="DDD9C3" w:themeFill="background2" w:themeFillShade="E6"/>
            <w:vAlign w:val="center"/>
          </w:tcPr>
          <w:p w14:paraId="747BDB3B" w14:textId="77777777" w:rsidR="007B48AF" w:rsidRPr="007B48AF" w:rsidRDefault="007B48AF" w:rsidP="009A0E63">
            <w:pPr>
              <w:ind w:left="284" w:right="288"/>
              <w:jc w:val="center"/>
              <w:rPr>
                <w:rFonts w:ascii="GHEA Grapalat" w:hAnsi="GHEA Grapalat"/>
                <w:sz w:val="20"/>
                <w:szCs w:val="20"/>
              </w:rPr>
            </w:pPr>
            <w:r w:rsidRPr="007B48AF">
              <w:rPr>
                <w:rFonts w:ascii="GHEA Grapalat" w:hAnsi="GHEA Grapalat"/>
                <w:sz w:val="20"/>
                <w:szCs w:val="20"/>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E9657CD" w14:textId="77777777" w:rsidR="007B48AF" w:rsidRPr="007B48AF" w:rsidRDefault="007B48AF" w:rsidP="009A0E63">
            <w:pPr>
              <w:ind w:left="-109" w:right="-114"/>
              <w:jc w:val="center"/>
              <w:rPr>
                <w:rFonts w:ascii="GHEA Grapalat" w:hAnsi="GHEA Grapalat"/>
                <w:sz w:val="20"/>
                <w:szCs w:val="20"/>
              </w:rPr>
            </w:pPr>
            <w:r w:rsidRPr="007B48AF">
              <w:rPr>
                <w:rFonts w:ascii="GHEA Grapalat" w:hAnsi="GHEA Grapalat"/>
                <w:sz w:val="20"/>
                <w:szCs w:val="20"/>
              </w:rPr>
              <w:t>Գործատուի կամ գործատու ընկերության անվանում</w:t>
            </w:r>
          </w:p>
        </w:tc>
        <w:tc>
          <w:tcPr>
            <w:tcW w:w="1134" w:type="dxa"/>
            <w:shd w:val="clear" w:color="auto" w:fill="DDD9C3" w:themeFill="background2" w:themeFillShade="E6"/>
            <w:vAlign w:val="center"/>
          </w:tcPr>
          <w:p w14:paraId="78B32691" w14:textId="77777777" w:rsidR="007B48AF" w:rsidRPr="007B48AF" w:rsidRDefault="007B48AF" w:rsidP="009A0E63">
            <w:pPr>
              <w:ind w:left="-102" w:right="-100"/>
              <w:jc w:val="center"/>
              <w:rPr>
                <w:rFonts w:ascii="GHEA Grapalat" w:hAnsi="GHEA Grapalat"/>
                <w:sz w:val="20"/>
                <w:szCs w:val="20"/>
              </w:rPr>
            </w:pPr>
            <w:r w:rsidRPr="007B48AF">
              <w:rPr>
                <w:rFonts w:ascii="GHEA Grapalat" w:hAnsi="GHEA Grapalat"/>
                <w:sz w:val="20"/>
                <w:szCs w:val="20"/>
              </w:rPr>
              <w:t>Տարեթիվը</w:t>
            </w:r>
          </w:p>
        </w:tc>
      </w:tr>
      <w:tr w:rsidR="007B48AF" w:rsidRPr="007B48AF" w14:paraId="58F5E23A" w14:textId="77777777" w:rsidTr="009A0E63">
        <w:trPr>
          <w:trHeight w:val="340"/>
        </w:trPr>
        <w:tc>
          <w:tcPr>
            <w:tcW w:w="5524" w:type="dxa"/>
            <w:vAlign w:val="center"/>
          </w:tcPr>
          <w:p w14:paraId="7CE5F686"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D2F6BEB" w14:textId="77777777" w:rsidR="007B48AF" w:rsidRPr="007B48AF" w:rsidRDefault="007B48AF" w:rsidP="009A0E63">
            <w:pPr>
              <w:ind w:left="284" w:right="288"/>
              <w:rPr>
                <w:rFonts w:ascii="GHEA Grapalat" w:hAnsi="GHEA Grapalat"/>
                <w:sz w:val="20"/>
                <w:szCs w:val="20"/>
              </w:rPr>
            </w:pPr>
          </w:p>
        </w:tc>
        <w:tc>
          <w:tcPr>
            <w:tcW w:w="1134" w:type="dxa"/>
            <w:vAlign w:val="center"/>
          </w:tcPr>
          <w:p w14:paraId="3F4BC5F3" w14:textId="77777777" w:rsidR="007B48AF" w:rsidRPr="007B48AF" w:rsidRDefault="007B48AF" w:rsidP="009A0E63">
            <w:pPr>
              <w:ind w:left="284" w:right="288"/>
              <w:rPr>
                <w:rFonts w:ascii="GHEA Grapalat" w:hAnsi="GHEA Grapalat"/>
                <w:sz w:val="20"/>
                <w:szCs w:val="20"/>
              </w:rPr>
            </w:pPr>
          </w:p>
        </w:tc>
      </w:tr>
      <w:tr w:rsidR="007B48AF" w:rsidRPr="007B48AF" w14:paraId="347997C4" w14:textId="77777777" w:rsidTr="009A0E63">
        <w:trPr>
          <w:trHeight w:val="340"/>
        </w:trPr>
        <w:tc>
          <w:tcPr>
            <w:tcW w:w="5524" w:type="dxa"/>
            <w:vAlign w:val="center"/>
          </w:tcPr>
          <w:p w14:paraId="6BF4BAF0" w14:textId="77777777" w:rsidR="007B48AF" w:rsidRPr="007B48AF" w:rsidRDefault="007B48AF" w:rsidP="009A0E63">
            <w:pPr>
              <w:ind w:left="284" w:right="288"/>
              <w:rPr>
                <w:rFonts w:ascii="GHEA Grapalat" w:hAnsi="GHEA Grapalat"/>
                <w:sz w:val="20"/>
                <w:szCs w:val="20"/>
              </w:rPr>
            </w:pPr>
          </w:p>
        </w:tc>
        <w:tc>
          <w:tcPr>
            <w:tcW w:w="2693" w:type="dxa"/>
            <w:vAlign w:val="center"/>
          </w:tcPr>
          <w:p w14:paraId="26B46A4C" w14:textId="77777777" w:rsidR="007B48AF" w:rsidRPr="007B48AF" w:rsidRDefault="007B48AF" w:rsidP="009A0E63">
            <w:pPr>
              <w:ind w:left="284" w:right="288"/>
              <w:rPr>
                <w:rFonts w:ascii="GHEA Grapalat" w:hAnsi="GHEA Grapalat"/>
                <w:sz w:val="20"/>
                <w:szCs w:val="20"/>
              </w:rPr>
            </w:pPr>
          </w:p>
        </w:tc>
        <w:tc>
          <w:tcPr>
            <w:tcW w:w="1134" w:type="dxa"/>
            <w:vAlign w:val="center"/>
          </w:tcPr>
          <w:p w14:paraId="725EA8AB" w14:textId="77777777" w:rsidR="007B48AF" w:rsidRPr="007B48AF" w:rsidRDefault="007B48AF" w:rsidP="009A0E63">
            <w:pPr>
              <w:ind w:left="284" w:right="288"/>
              <w:rPr>
                <w:rFonts w:ascii="GHEA Grapalat" w:hAnsi="GHEA Grapalat"/>
                <w:sz w:val="20"/>
                <w:szCs w:val="20"/>
              </w:rPr>
            </w:pPr>
          </w:p>
        </w:tc>
      </w:tr>
      <w:tr w:rsidR="007B48AF" w:rsidRPr="007B48AF" w14:paraId="33FED351" w14:textId="77777777" w:rsidTr="009A0E63">
        <w:trPr>
          <w:trHeight w:val="340"/>
        </w:trPr>
        <w:tc>
          <w:tcPr>
            <w:tcW w:w="5524" w:type="dxa"/>
            <w:vAlign w:val="center"/>
          </w:tcPr>
          <w:p w14:paraId="37C0068E" w14:textId="77777777" w:rsidR="007B48AF" w:rsidRPr="007B48AF" w:rsidRDefault="007B48AF" w:rsidP="009A0E63">
            <w:pPr>
              <w:ind w:left="284" w:right="288"/>
              <w:rPr>
                <w:rFonts w:ascii="GHEA Grapalat" w:hAnsi="GHEA Grapalat"/>
                <w:sz w:val="20"/>
                <w:szCs w:val="20"/>
              </w:rPr>
            </w:pPr>
          </w:p>
        </w:tc>
        <w:tc>
          <w:tcPr>
            <w:tcW w:w="2693" w:type="dxa"/>
            <w:vAlign w:val="center"/>
          </w:tcPr>
          <w:p w14:paraId="5CC852F2" w14:textId="77777777" w:rsidR="007B48AF" w:rsidRPr="007B48AF" w:rsidRDefault="007B48AF" w:rsidP="009A0E63">
            <w:pPr>
              <w:ind w:left="284" w:right="288"/>
              <w:rPr>
                <w:rFonts w:ascii="GHEA Grapalat" w:hAnsi="GHEA Grapalat"/>
                <w:sz w:val="20"/>
                <w:szCs w:val="20"/>
              </w:rPr>
            </w:pPr>
          </w:p>
        </w:tc>
        <w:tc>
          <w:tcPr>
            <w:tcW w:w="1134" w:type="dxa"/>
            <w:vAlign w:val="center"/>
          </w:tcPr>
          <w:p w14:paraId="0C22F432" w14:textId="77777777" w:rsidR="007B48AF" w:rsidRPr="007B48AF" w:rsidRDefault="007B48AF" w:rsidP="009A0E63">
            <w:pPr>
              <w:ind w:left="284" w:right="288"/>
              <w:rPr>
                <w:rFonts w:ascii="GHEA Grapalat" w:hAnsi="GHEA Grapalat"/>
                <w:sz w:val="20"/>
                <w:szCs w:val="20"/>
              </w:rPr>
            </w:pPr>
          </w:p>
        </w:tc>
      </w:tr>
      <w:tr w:rsidR="007B48AF" w:rsidRPr="007B48AF" w14:paraId="345BA127" w14:textId="77777777" w:rsidTr="009A0E63">
        <w:trPr>
          <w:trHeight w:val="340"/>
        </w:trPr>
        <w:tc>
          <w:tcPr>
            <w:tcW w:w="5524" w:type="dxa"/>
            <w:vAlign w:val="center"/>
          </w:tcPr>
          <w:p w14:paraId="51FDAA42" w14:textId="77777777" w:rsidR="007B48AF" w:rsidRPr="007B48AF" w:rsidRDefault="007B48AF" w:rsidP="009A0E63">
            <w:pPr>
              <w:ind w:left="284" w:right="288"/>
              <w:rPr>
                <w:rFonts w:ascii="GHEA Grapalat" w:hAnsi="GHEA Grapalat"/>
                <w:sz w:val="20"/>
                <w:szCs w:val="20"/>
              </w:rPr>
            </w:pPr>
          </w:p>
        </w:tc>
        <w:tc>
          <w:tcPr>
            <w:tcW w:w="2693" w:type="dxa"/>
            <w:vAlign w:val="center"/>
          </w:tcPr>
          <w:p w14:paraId="0B798C08" w14:textId="77777777" w:rsidR="007B48AF" w:rsidRPr="007B48AF" w:rsidRDefault="007B48AF" w:rsidP="009A0E63">
            <w:pPr>
              <w:ind w:left="284" w:right="288"/>
              <w:rPr>
                <w:rFonts w:ascii="GHEA Grapalat" w:hAnsi="GHEA Grapalat"/>
                <w:sz w:val="20"/>
                <w:szCs w:val="20"/>
              </w:rPr>
            </w:pPr>
          </w:p>
        </w:tc>
        <w:tc>
          <w:tcPr>
            <w:tcW w:w="1134" w:type="dxa"/>
            <w:vAlign w:val="center"/>
          </w:tcPr>
          <w:p w14:paraId="50FDD184" w14:textId="77777777" w:rsidR="007B48AF" w:rsidRPr="007B48AF" w:rsidRDefault="007B48AF" w:rsidP="009A0E63">
            <w:pPr>
              <w:ind w:left="284" w:right="288"/>
              <w:rPr>
                <w:rFonts w:ascii="GHEA Grapalat" w:hAnsi="GHEA Grapalat"/>
                <w:sz w:val="20"/>
                <w:szCs w:val="20"/>
              </w:rPr>
            </w:pPr>
          </w:p>
        </w:tc>
      </w:tr>
      <w:tr w:rsidR="007B48AF" w:rsidRPr="007B48AF" w14:paraId="5455ACD5" w14:textId="77777777" w:rsidTr="009A0E63">
        <w:trPr>
          <w:trHeight w:val="340"/>
        </w:trPr>
        <w:tc>
          <w:tcPr>
            <w:tcW w:w="5524" w:type="dxa"/>
            <w:vAlign w:val="center"/>
          </w:tcPr>
          <w:p w14:paraId="3A4213BC"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3FBE07A" w14:textId="77777777" w:rsidR="007B48AF" w:rsidRPr="007B48AF" w:rsidRDefault="007B48AF" w:rsidP="009A0E63">
            <w:pPr>
              <w:ind w:left="284" w:right="288"/>
              <w:rPr>
                <w:rFonts w:ascii="GHEA Grapalat" w:hAnsi="GHEA Grapalat"/>
                <w:sz w:val="20"/>
                <w:szCs w:val="20"/>
              </w:rPr>
            </w:pPr>
          </w:p>
        </w:tc>
        <w:tc>
          <w:tcPr>
            <w:tcW w:w="1134" w:type="dxa"/>
            <w:vAlign w:val="center"/>
          </w:tcPr>
          <w:p w14:paraId="40DF5F3E" w14:textId="77777777" w:rsidR="007B48AF" w:rsidRPr="007B48AF" w:rsidRDefault="007B48AF" w:rsidP="009A0E63">
            <w:pPr>
              <w:ind w:left="284" w:right="288"/>
              <w:rPr>
                <w:rFonts w:ascii="GHEA Grapalat" w:hAnsi="GHEA Grapalat"/>
                <w:sz w:val="20"/>
                <w:szCs w:val="20"/>
              </w:rPr>
            </w:pPr>
          </w:p>
        </w:tc>
      </w:tr>
      <w:tr w:rsidR="007B48AF" w:rsidRPr="007B48AF" w14:paraId="269B8661" w14:textId="77777777" w:rsidTr="009A0E63">
        <w:trPr>
          <w:trHeight w:val="340"/>
        </w:trPr>
        <w:tc>
          <w:tcPr>
            <w:tcW w:w="5524" w:type="dxa"/>
            <w:vAlign w:val="center"/>
          </w:tcPr>
          <w:p w14:paraId="75D44303" w14:textId="77777777" w:rsidR="007B48AF" w:rsidRPr="007B48AF" w:rsidRDefault="007B48AF" w:rsidP="009A0E63">
            <w:pPr>
              <w:ind w:left="284" w:right="288"/>
              <w:rPr>
                <w:rFonts w:ascii="GHEA Grapalat" w:hAnsi="GHEA Grapalat"/>
                <w:sz w:val="20"/>
                <w:szCs w:val="20"/>
              </w:rPr>
            </w:pPr>
          </w:p>
        </w:tc>
        <w:tc>
          <w:tcPr>
            <w:tcW w:w="2693" w:type="dxa"/>
            <w:vAlign w:val="center"/>
          </w:tcPr>
          <w:p w14:paraId="6B1BCFE9" w14:textId="77777777" w:rsidR="007B48AF" w:rsidRPr="007B48AF" w:rsidRDefault="007B48AF" w:rsidP="009A0E63">
            <w:pPr>
              <w:ind w:left="284" w:right="288"/>
              <w:rPr>
                <w:rFonts w:ascii="GHEA Grapalat" w:hAnsi="GHEA Grapalat"/>
                <w:sz w:val="20"/>
                <w:szCs w:val="20"/>
              </w:rPr>
            </w:pPr>
          </w:p>
        </w:tc>
        <w:tc>
          <w:tcPr>
            <w:tcW w:w="1134" w:type="dxa"/>
            <w:vAlign w:val="center"/>
          </w:tcPr>
          <w:p w14:paraId="2504075F" w14:textId="77777777" w:rsidR="007B48AF" w:rsidRPr="007B48AF" w:rsidRDefault="007B48AF" w:rsidP="009A0E63">
            <w:pPr>
              <w:ind w:left="284" w:right="288"/>
              <w:rPr>
                <w:rFonts w:ascii="GHEA Grapalat" w:hAnsi="GHEA Grapalat"/>
                <w:sz w:val="20"/>
                <w:szCs w:val="20"/>
              </w:rPr>
            </w:pPr>
          </w:p>
        </w:tc>
      </w:tr>
      <w:tr w:rsidR="007B48AF" w:rsidRPr="007B48AF" w14:paraId="395F6256" w14:textId="77777777" w:rsidTr="009A0E63">
        <w:trPr>
          <w:trHeight w:val="340"/>
        </w:trPr>
        <w:tc>
          <w:tcPr>
            <w:tcW w:w="5524" w:type="dxa"/>
            <w:vAlign w:val="center"/>
          </w:tcPr>
          <w:p w14:paraId="377EF9ED"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D46C5E7" w14:textId="77777777" w:rsidR="007B48AF" w:rsidRPr="007B48AF" w:rsidRDefault="007B48AF" w:rsidP="009A0E63">
            <w:pPr>
              <w:ind w:left="284" w:right="288"/>
              <w:rPr>
                <w:rFonts w:ascii="GHEA Grapalat" w:hAnsi="GHEA Grapalat"/>
                <w:sz w:val="20"/>
                <w:szCs w:val="20"/>
              </w:rPr>
            </w:pPr>
          </w:p>
        </w:tc>
        <w:tc>
          <w:tcPr>
            <w:tcW w:w="1134" w:type="dxa"/>
            <w:vAlign w:val="center"/>
          </w:tcPr>
          <w:p w14:paraId="3F22E95D" w14:textId="77777777" w:rsidR="007B48AF" w:rsidRPr="007B48AF" w:rsidRDefault="007B48AF" w:rsidP="009A0E63">
            <w:pPr>
              <w:ind w:left="284" w:right="288"/>
              <w:rPr>
                <w:rFonts w:ascii="GHEA Grapalat" w:hAnsi="GHEA Grapalat"/>
                <w:sz w:val="20"/>
                <w:szCs w:val="20"/>
              </w:rPr>
            </w:pPr>
          </w:p>
        </w:tc>
      </w:tr>
      <w:tr w:rsidR="007B48AF" w:rsidRPr="007B48AF" w14:paraId="41B606CF" w14:textId="77777777" w:rsidTr="009A0E63">
        <w:trPr>
          <w:trHeight w:val="340"/>
        </w:trPr>
        <w:tc>
          <w:tcPr>
            <w:tcW w:w="5524" w:type="dxa"/>
            <w:vAlign w:val="center"/>
          </w:tcPr>
          <w:p w14:paraId="1B4C5702" w14:textId="77777777" w:rsidR="007B48AF" w:rsidRPr="007B48AF" w:rsidRDefault="007B48AF" w:rsidP="009A0E63">
            <w:pPr>
              <w:ind w:left="284" w:right="288"/>
              <w:rPr>
                <w:rFonts w:ascii="GHEA Grapalat" w:hAnsi="GHEA Grapalat"/>
                <w:sz w:val="20"/>
                <w:szCs w:val="20"/>
              </w:rPr>
            </w:pPr>
          </w:p>
        </w:tc>
        <w:tc>
          <w:tcPr>
            <w:tcW w:w="2693" w:type="dxa"/>
            <w:vAlign w:val="center"/>
          </w:tcPr>
          <w:p w14:paraId="5AB2B26E" w14:textId="77777777" w:rsidR="007B48AF" w:rsidRPr="007B48AF" w:rsidRDefault="007B48AF" w:rsidP="009A0E63">
            <w:pPr>
              <w:ind w:left="284" w:right="288"/>
              <w:rPr>
                <w:rFonts w:ascii="GHEA Grapalat" w:hAnsi="GHEA Grapalat"/>
                <w:sz w:val="20"/>
                <w:szCs w:val="20"/>
              </w:rPr>
            </w:pPr>
          </w:p>
        </w:tc>
        <w:tc>
          <w:tcPr>
            <w:tcW w:w="1134" w:type="dxa"/>
            <w:vAlign w:val="center"/>
          </w:tcPr>
          <w:p w14:paraId="14740379" w14:textId="77777777" w:rsidR="007B48AF" w:rsidRPr="007B48AF" w:rsidRDefault="007B48AF" w:rsidP="009A0E63">
            <w:pPr>
              <w:ind w:left="284" w:right="288"/>
              <w:rPr>
                <w:rFonts w:ascii="GHEA Grapalat" w:hAnsi="GHEA Grapalat"/>
                <w:sz w:val="20"/>
                <w:szCs w:val="20"/>
              </w:rPr>
            </w:pPr>
          </w:p>
        </w:tc>
      </w:tr>
      <w:tr w:rsidR="007B48AF" w:rsidRPr="007B48AF" w14:paraId="42860027" w14:textId="77777777" w:rsidTr="009A0E63">
        <w:trPr>
          <w:trHeight w:val="340"/>
        </w:trPr>
        <w:tc>
          <w:tcPr>
            <w:tcW w:w="5524" w:type="dxa"/>
            <w:vAlign w:val="center"/>
          </w:tcPr>
          <w:p w14:paraId="7F300278" w14:textId="77777777" w:rsidR="007B48AF" w:rsidRPr="007B48AF" w:rsidRDefault="007B48AF" w:rsidP="009A0E63">
            <w:pPr>
              <w:ind w:left="284" w:right="288"/>
              <w:rPr>
                <w:rFonts w:ascii="GHEA Grapalat" w:hAnsi="GHEA Grapalat"/>
                <w:sz w:val="20"/>
                <w:szCs w:val="20"/>
              </w:rPr>
            </w:pPr>
          </w:p>
        </w:tc>
        <w:tc>
          <w:tcPr>
            <w:tcW w:w="2693" w:type="dxa"/>
            <w:vAlign w:val="center"/>
          </w:tcPr>
          <w:p w14:paraId="6FDBBC89" w14:textId="77777777" w:rsidR="007B48AF" w:rsidRPr="007B48AF" w:rsidRDefault="007B48AF" w:rsidP="009A0E63">
            <w:pPr>
              <w:ind w:left="284" w:right="288"/>
              <w:rPr>
                <w:rFonts w:ascii="GHEA Grapalat" w:hAnsi="GHEA Grapalat"/>
                <w:sz w:val="20"/>
                <w:szCs w:val="20"/>
              </w:rPr>
            </w:pPr>
          </w:p>
        </w:tc>
        <w:tc>
          <w:tcPr>
            <w:tcW w:w="1134" w:type="dxa"/>
            <w:vAlign w:val="center"/>
          </w:tcPr>
          <w:p w14:paraId="5BDCD937" w14:textId="77777777" w:rsidR="007B48AF" w:rsidRPr="007B48AF" w:rsidRDefault="007B48AF" w:rsidP="009A0E63">
            <w:pPr>
              <w:ind w:left="284" w:right="288"/>
              <w:rPr>
                <w:rFonts w:ascii="GHEA Grapalat" w:hAnsi="GHEA Grapalat"/>
                <w:sz w:val="20"/>
                <w:szCs w:val="20"/>
              </w:rPr>
            </w:pPr>
          </w:p>
        </w:tc>
      </w:tr>
    </w:tbl>
    <w:p w14:paraId="453D4B3A" w14:textId="77777777" w:rsidR="009A0E63" w:rsidRDefault="009A0E63" w:rsidP="007B48AF">
      <w:pPr>
        <w:ind w:left="284" w:right="288"/>
        <w:jc w:val="right"/>
        <w:rPr>
          <w:rFonts w:ascii="GHEA Grapalat" w:hAnsi="GHEA Grapalat"/>
          <w:sz w:val="20"/>
          <w:szCs w:val="20"/>
        </w:rPr>
      </w:pPr>
    </w:p>
    <w:p w14:paraId="29C0A499" w14:textId="09C427F3" w:rsidR="007B48AF" w:rsidRPr="007B48AF" w:rsidRDefault="007B48AF" w:rsidP="009A0E63">
      <w:pPr>
        <w:ind w:left="284" w:right="579"/>
        <w:jc w:val="right"/>
        <w:rPr>
          <w:rFonts w:ascii="GHEA Grapalat" w:hAnsi="GHEA Grapalat"/>
          <w:sz w:val="20"/>
          <w:szCs w:val="20"/>
        </w:rPr>
      </w:pPr>
      <w:r w:rsidRPr="007B48AF">
        <w:rPr>
          <w:rFonts w:ascii="GHEA Grapalat" w:hAnsi="GHEA Grapalat"/>
          <w:sz w:val="20"/>
          <w:szCs w:val="20"/>
        </w:rPr>
        <w:t>Աղյուսակ 2</w:t>
      </w:r>
    </w:p>
    <w:p w14:paraId="1334F082" w14:textId="77777777" w:rsidR="00C51C00" w:rsidRDefault="00C51C00" w:rsidP="007B48AF">
      <w:pPr>
        <w:ind w:left="284" w:right="288"/>
        <w:rPr>
          <w:rFonts w:ascii="GHEA Grapalat" w:hAnsi="GHEA Grapalat"/>
          <w:sz w:val="20"/>
          <w:szCs w:val="20"/>
        </w:rPr>
      </w:pPr>
    </w:p>
    <w:p w14:paraId="5E773F8C" w14:textId="72FAD567"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4A322C06" w14:textId="77777777" w:rsidR="009A0E63" w:rsidRDefault="009A0E63" w:rsidP="009A0E63">
      <w:pPr>
        <w:ind w:left="284" w:right="288"/>
        <w:jc w:val="both"/>
        <w:rPr>
          <w:rFonts w:ascii="GHEA Grapalat" w:hAnsi="GHEA Grapalat"/>
          <w:sz w:val="20"/>
          <w:szCs w:val="20"/>
        </w:rPr>
      </w:pPr>
    </w:p>
    <w:p w14:paraId="1FCDC005" w14:textId="36D5FC05"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Ծանոթություն*</w:t>
      </w:r>
    </w:p>
    <w:p w14:paraId="334C3158" w14:textId="77777777"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0D0DD949" w14:textId="64C6334D"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Սույն փաստաթուղթը ստորագրելով մասնագետը տալիս է ի</w:t>
      </w:r>
      <w:r w:rsidR="00E0252F">
        <w:rPr>
          <w:rFonts w:ascii="GHEA Grapalat" w:hAnsi="GHEA Grapalat"/>
          <w:sz w:val="20"/>
          <w:szCs w:val="20"/>
        </w:rPr>
        <w:t>ր համաձայնությունը սույն օբյեկտ</w:t>
      </w:r>
      <w:r w:rsidRPr="007B48AF">
        <w:rPr>
          <w:rFonts w:ascii="GHEA Grapalat" w:hAnsi="GHEA Grapalat"/>
          <w:sz w:val="20"/>
          <w:szCs w:val="20"/>
        </w:rPr>
        <w:t>ի մասով հեղինակային հսկողության ծառայությունը ստանձնելու համար։</w:t>
      </w:r>
    </w:p>
    <w:p w14:paraId="6755709A" w14:textId="77777777" w:rsidR="007B48AF" w:rsidRPr="007B48AF" w:rsidRDefault="007B48AF" w:rsidP="007B48AF">
      <w:pPr>
        <w:ind w:right="288"/>
        <w:rPr>
          <w:rFonts w:ascii="GHEA Grapalat" w:hAnsi="GHEA Grapalat"/>
          <w:sz w:val="20"/>
          <w:szCs w:val="20"/>
        </w:rPr>
      </w:pPr>
    </w:p>
    <w:p w14:paraId="53CDAECB" w14:textId="77777777" w:rsidR="007B48AF" w:rsidRPr="007B48AF" w:rsidRDefault="007B48AF" w:rsidP="007B48AF">
      <w:pPr>
        <w:ind w:left="284" w:right="288"/>
        <w:rPr>
          <w:rFonts w:ascii="GHEA Grapalat" w:hAnsi="GHEA Grapalat"/>
          <w:sz w:val="20"/>
          <w:szCs w:val="20"/>
        </w:rPr>
      </w:pPr>
    </w:p>
    <w:p w14:paraId="14B77C56" w14:textId="77777777" w:rsidR="007B48AF" w:rsidRPr="007B48AF" w:rsidRDefault="007B48AF" w:rsidP="007B48AF">
      <w:pPr>
        <w:spacing w:line="180" w:lineRule="auto"/>
        <w:ind w:left="284" w:right="288"/>
        <w:rPr>
          <w:rFonts w:ascii="GHEA Grapalat" w:hAnsi="GHEA Grapalat"/>
          <w:sz w:val="20"/>
          <w:szCs w:val="20"/>
        </w:rPr>
      </w:pPr>
      <w:r w:rsidRPr="007B48AF">
        <w:rPr>
          <w:rFonts w:ascii="GHEA Grapalat" w:hAnsi="GHEA Grapalat"/>
          <w:sz w:val="20"/>
          <w:szCs w:val="20"/>
        </w:rPr>
        <w:t>_________________________________________________________           ___________________</w:t>
      </w:r>
    </w:p>
    <w:p w14:paraId="5E29B9DF" w14:textId="25D11786" w:rsidR="007B48AF" w:rsidRPr="007B48AF" w:rsidRDefault="007B48AF" w:rsidP="007B48AF">
      <w:pPr>
        <w:spacing w:line="180" w:lineRule="auto"/>
        <w:rPr>
          <w:rFonts w:ascii="GHEA Grapalat" w:hAnsi="GHEA Grapalat"/>
          <w:sz w:val="16"/>
          <w:szCs w:val="16"/>
        </w:rPr>
      </w:pPr>
      <w:r w:rsidRPr="007B48AF">
        <w:rPr>
          <w:rFonts w:ascii="GHEA Grapalat" w:hAnsi="GHEA Grapalat"/>
          <w:sz w:val="16"/>
          <w:szCs w:val="16"/>
        </w:rPr>
        <w:t xml:space="preserve">    </w:t>
      </w:r>
      <w:r>
        <w:rPr>
          <w:rFonts w:ascii="GHEA Grapalat" w:hAnsi="GHEA Grapalat"/>
          <w:sz w:val="16"/>
          <w:szCs w:val="16"/>
        </w:rPr>
        <w:t xml:space="preserve">                              </w:t>
      </w:r>
      <w:r w:rsidRPr="007B48AF">
        <w:rPr>
          <w:rFonts w:ascii="GHEA Grapalat" w:hAnsi="GHEA Grapalat"/>
          <w:sz w:val="16"/>
          <w:szCs w:val="16"/>
        </w:rPr>
        <w:t xml:space="preserve"> (աշխատակցի անուն </w:t>
      </w:r>
      <w:proofErr w:type="gramStart"/>
      <w:r w:rsidRPr="007B48AF">
        <w:rPr>
          <w:rFonts w:ascii="GHEA Grapalat" w:hAnsi="GHEA Grapalat"/>
          <w:sz w:val="16"/>
          <w:szCs w:val="16"/>
        </w:rPr>
        <w:t xml:space="preserve">ազգանուն)   </w:t>
      </w:r>
      <w:proofErr w:type="gramEnd"/>
      <w:r w:rsidRPr="007B48AF">
        <w:rPr>
          <w:rFonts w:ascii="GHEA Grapalat" w:hAnsi="GHEA Grapalat"/>
          <w:sz w:val="16"/>
          <w:szCs w:val="16"/>
        </w:rPr>
        <w:t xml:space="preserve">                                                          (ստորագրություն)</w:t>
      </w:r>
    </w:p>
    <w:p w14:paraId="01CC768F" w14:textId="77777777" w:rsidR="007B48AF" w:rsidRPr="007B48AF" w:rsidRDefault="007B48AF" w:rsidP="007B48AF">
      <w:pPr>
        <w:spacing w:line="180" w:lineRule="auto"/>
        <w:rPr>
          <w:rFonts w:ascii="GHEA Grapalat" w:hAnsi="GHEA Grapalat"/>
          <w:sz w:val="20"/>
          <w:szCs w:val="20"/>
        </w:rPr>
      </w:pPr>
    </w:p>
    <w:p w14:paraId="1BECF78F" w14:textId="77777777" w:rsidR="007B48AF" w:rsidRPr="007B48AF" w:rsidRDefault="007B48AF" w:rsidP="007B48AF">
      <w:pPr>
        <w:spacing w:line="180" w:lineRule="auto"/>
        <w:ind w:left="284" w:right="288"/>
        <w:rPr>
          <w:rFonts w:ascii="GHEA Grapalat" w:hAnsi="GHEA Grapalat"/>
          <w:sz w:val="20"/>
          <w:szCs w:val="20"/>
        </w:rPr>
      </w:pPr>
    </w:p>
    <w:p w14:paraId="6CE1F7D9" w14:textId="77777777" w:rsidR="007B48AF" w:rsidRPr="007B48AF" w:rsidRDefault="007B48AF" w:rsidP="007B48AF">
      <w:pPr>
        <w:spacing w:line="180" w:lineRule="auto"/>
        <w:ind w:left="284" w:right="288"/>
        <w:rPr>
          <w:rFonts w:ascii="GHEA Grapalat" w:hAnsi="GHEA Grapalat"/>
          <w:sz w:val="20"/>
          <w:szCs w:val="20"/>
        </w:rPr>
      </w:pPr>
      <w:r w:rsidRPr="007B48AF">
        <w:rPr>
          <w:rFonts w:ascii="GHEA Grapalat" w:hAnsi="GHEA Grapalat"/>
          <w:sz w:val="20"/>
          <w:szCs w:val="20"/>
        </w:rPr>
        <w:t>_________________________________________________________           ___________________</w:t>
      </w:r>
    </w:p>
    <w:p w14:paraId="33EE3AF1" w14:textId="360D3BF5" w:rsidR="007B48AF" w:rsidRPr="007B48AF" w:rsidRDefault="007B48AF" w:rsidP="007B48AF">
      <w:pPr>
        <w:spacing w:line="180" w:lineRule="auto"/>
        <w:rPr>
          <w:rFonts w:ascii="GHEA Grapalat" w:hAnsi="GHEA Grapalat"/>
          <w:sz w:val="16"/>
          <w:szCs w:val="16"/>
        </w:rPr>
      </w:pPr>
      <w:r w:rsidRPr="007B48AF">
        <w:rPr>
          <w:rFonts w:ascii="GHEA Grapalat" w:hAnsi="GHEA Grapalat"/>
          <w:sz w:val="16"/>
          <w:szCs w:val="16"/>
        </w:rPr>
        <w:t xml:space="preserve">    </w:t>
      </w:r>
      <w:r>
        <w:rPr>
          <w:rFonts w:ascii="GHEA Grapalat" w:hAnsi="GHEA Grapalat"/>
          <w:sz w:val="16"/>
          <w:szCs w:val="16"/>
        </w:rPr>
        <w:t xml:space="preserve">                        </w:t>
      </w:r>
      <w:r w:rsidRPr="007B48AF">
        <w:rPr>
          <w:rFonts w:ascii="GHEA Grapalat" w:hAnsi="GHEA Grapalat"/>
          <w:sz w:val="16"/>
          <w:szCs w:val="16"/>
        </w:rPr>
        <w:t xml:space="preserve"> (հայտ ներկայացնողի </w:t>
      </w:r>
      <w:proofErr w:type="gramStart"/>
      <w:r w:rsidRPr="007B48AF">
        <w:rPr>
          <w:rFonts w:ascii="GHEA Grapalat" w:hAnsi="GHEA Grapalat"/>
          <w:sz w:val="16"/>
          <w:szCs w:val="16"/>
        </w:rPr>
        <w:t>պաշտոն,անուն</w:t>
      </w:r>
      <w:proofErr w:type="gramEnd"/>
      <w:r w:rsidRPr="007B48AF">
        <w:rPr>
          <w:rFonts w:ascii="GHEA Grapalat" w:hAnsi="GHEA Grapalat"/>
          <w:sz w:val="16"/>
          <w:szCs w:val="16"/>
        </w:rPr>
        <w:t xml:space="preserve"> ազգանուն)                               </w:t>
      </w:r>
      <w:r>
        <w:rPr>
          <w:rFonts w:ascii="GHEA Grapalat" w:hAnsi="GHEA Grapalat"/>
          <w:sz w:val="16"/>
          <w:szCs w:val="16"/>
        </w:rPr>
        <w:t xml:space="preserve">         </w:t>
      </w:r>
      <w:r w:rsidRPr="007B48AF">
        <w:rPr>
          <w:rFonts w:ascii="GHEA Grapalat" w:hAnsi="GHEA Grapalat"/>
          <w:sz w:val="16"/>
          <w:szCs w:val="16"/>
        </w:rPr>
        <w:t xml:space="preserve">   (ստորագրություն)</w:t>
      </w:r>
    </w:p>
    <w:p w14:paraId="12CC9D45" w14:textId="77777777" w:rsidR="007B48AF" w:rsidRPr="007B48AF" w:rsidRDefault="007B48AF">
      <w:pPr>
        <w:rPr>
          <w:rFonts w:ascii="GHEA Grapalat" w:hAnsi="GHEA Grapalat" w:cs="Sylfaen"/>
          <w:b/>
          <w:sz w:val="16"/>
          <w:szCs w:val="16"/>
          <w:lang w:val="hy-AM"/>
        </w:rPr>
      </w:pPr>
    </w:p>
    <w:p w14:paraId="2A31383F" w14:textId="77777777" w:rsidR="007B48AF" w:rsidRDefault="007B48AF">
      <w:pPr>
        <w:rPr>
          <w:rFonts w:ascii="GHEA Grapalat" w:hAnsi="GHEA Grapalat" w:cs="Sylfaen"/>
          <w:b/>
          <w:sz w:val="20"/>
          <w:szCs w:val="20"/>
          <w:lang w:val="hy-AM"/>
        </w:rPr>
      </w:pPr>
      <w:r>
        <w:rPr>
          <w:rFonts w:ascii="GHEA Grapalat" w:hAnsi="GHEA Grapalat" w:cs="Sylfaen"/>
          <w:b/>
          <w:lang w:val="hy-AM"/>
        </w:rPr>
        <w:br w:type="page"/>
      </w:r>
    </w:p>
    <w:p w14:paraId="68ACC194" w14:textId="5557F3CF"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2</w:t>
      </w:r>
    </w:p>
    <w:p w14:paraId="468B3431" w14:textId="40B5ED29" w:rsidR="00CF2A33" w:rsidRPr="006E0A77" w:rsidRDefault="00481F65"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ՀՀՔԿ-ԲՄԽԾՁԲ-25/32</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356AEF45"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481F65">
        <w:rPr>
          <w:rFonts w:ascii="GHEA Grapalat" w:hAnsi="GHEA Grapalat" w:cs="Arial"/>
          <w:sz w:val="20"/>
          <w:szCs w:val="20"/>
          <w:lang w:val="es-ES"/>
        </w:rPr>
        <w:t>ՀՀՔԿ-ԲՄԽԾՁԲ-25/32</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 xml:space="preserve">կնքվելիք պայմանագրի </w:t>
      </w:r>
      <w:proofErr w:type="gramStart"/>
      <w:r w:rsidRPr="006E0A77">
        <w:rPr>
          <w:rFonts w:ascii="GHEA Grapalat" w:hAnsi="GHEA Grapalat" w:cs="Arial"/>
          <w:sz w:val="20"/>
          <w:szCs w:val="20"/>
          <w:lang w:val="es-ES"/>
        </w:rPr>
        <w:t>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proofErr w:type="gramEnd"/>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10"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0"/>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C22C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2C22C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E477099" w:rsidR="00D12B9B" w:rsidRPr="006E0A77" w:rsidRDefault="00CE2985" w:rsidP="00F741A1">
            <w:pPr>
              <w:jc w:val="center"/>
              <w:rPr>
                <w:rFonts w:ascii="GHEA Grapalat" w:hAnsi="GHEA Grapalat"/>
                <w:b/>
                <w:bCs/>
                <w:sz w:val="18"/>
                <w:lang w:val="es-ES"/>
              </w:rPr>
            </w:pPr>
            <w:r w:rsidRPr="00CE2985">
              <w:rPr>
                <w:rFonts w:ascii="GHEA Grapalat" w:hAnsi="GHEA Grapalat"/>
                <w:b/>
                <w:bCs/>
                <w:sz w:val="18"/>
                <w:lang w:val="es-ES"/>
              </w:rPr>
              <w:t xml:space="preserve">Երևան քաղաքի Հ. Արղության փողոց, 2-րդ նրբանցք 10 հասցեում գտնվող հակակոռուպցիոն կոմիտեի վարչական շենքի </w:t>
            </w:r>
            <w:r w:rsidR="004E6217" w:rsidRPr="004E6217">
              <w:rPr>
                <w:rFonts w:ascii="GHEA Grapalat" w:hAnsi="GHEA Grapalat"/>
                <w:b/>
                <w:bCs/>
                <w:sz w:val="18"/>
                <w:lang w:val="es-ES"/>
              </w:rPr>
              <w:t xml:space="preserve">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7070E46D" w14:textId="77777777" w:rsidR="00362E6F" w:rsidRDefault="00362E6F" w:rsidP="00E77BAA">
      <w:pPr>
        <w:pStyle w:val="BodyTextIndent3"/>
        <w:spacing w:line="240" w:lineRule="auto"/>
        <w:jc w:val="right"/>
        <w:rPr>
          <w:rFonts w:ascii="GHEA Grapalat" w:hAnsi="GHEA Grapalat" w:cs="Sylfaen"/>
          <w:b/>
          <w:lang w:val="hy-AM"/>
        </w:rPr>
      </w:pPr>
    </w:p>
    <w:p w14:paraId="501D1A40" w14:textId="05718E68"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17C0117B" w:rsidR="00E77BAA" w:rsidRPr="006E0A77" w:rsidRDefault="00481F65"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ՀՀՔԿ-ԲՄԽԾՁԲ-25/32</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CA0CD5">
      <w:pPr>
        <w:pStyle w:val="NormalWeb"/>
        <w:numPr>
          <w:ilvl w:val="0"/>
          <w:numId w:val="15"/>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sidRPr="002C22CC">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3A159809"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481F65">
        <w:rPr>
          <w:rStyle w:val="Strong"/>
          <w:rFonts w:ascii="GHEA Grapalat" w:hAnsi="GHEA Grapalat"/>
          <w:b w:val="0"/>
          <w:bCs w:val="0"/>
          <w:sz w:val="20"/>
          <w:szCs w:val="20"/>
          <w:lang w:val="hy-AM"/>
        </w:rPr>
        <w:t>ՀՀՔԿ-ԲՄԽԾՁԲ-25/32</w:t>
      </w:r>
      <w:r w:rsidR="00D75710" w:rsidRPr="003507B9">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7E14CD0F"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481F65">
        <w:rPr>
          <w:rFonts w:ascii="GHEA Grapalat" w:hAnsi="GHEA Grapalat"/>
          <w:color w:val="000000"/>
          <w:sz w:val="20"/>
          <w:szCs w:val="20"/>
          <w:lang w:val="hy-AM"/>
        </w:rPr>
        <w:t>ՀՀՔԿ-ԲՄԽԾՁԲ-25/32</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528CF42E" w14:textId="555BD174" w:rsidR="00167DE7" w:rsidRPr="006E0A77" w:rsidRDefault="00167DE7" w:rsidP="00167DE7">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5</w:t>
      </w:r>
    </w:p>
    <w:p w14:paraId="04805AFC" w14:textId="7CB27346" w:rsidR="00167DE7" w:rsidRPr="006E0A77" w:rsidRDefault="00481F65"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ՀՀՔԿ-ԲՄԽԾՁԲ-25/32</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64AEBC0B"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481F65">
        <w:rPr>
          <w:rStyle w:val="Strong"/>
          <w:rFonts w:ascii="GHEA Grapalat" w:hAnsi="GHEA Grapalat"/>
          <w:b w:val="0"/>
          <w:bCs w:val="0"/>
          <w:sz w:val="20"/>
          <w:szCs w:val="20"/>
          <w:lang w:val="hy-AM"/>
        </w:rPr>
        <w:t>ՀՀՔԿ-ԲՄԽԾՁԲ-25/32</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2C22CC">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AB2A69B"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481F65">
        <w:rPr>
          <w:rFonts w:ascii="GHEA Grapalat" w:hAnsi="GHEA Grapalat"/>
          <w:color w:val="000000"/>
          <w:sz w:val="20"/>
          <w:szCs w:val="20"/>
          <w:lang w:val="hy-AM"/>
        </w:rPr>
        <w:t>ՀՀՔԿ-ԲՄԽԾՁԲ-25/32</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0"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C19C260"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481F65">
        <w:rPr>
          <w:rFonts w:ascii="GHEA Grapalat" w:hAnsi="GHEA Grapalat"/>
          <w:color w:val="000000"/>
          <w:sz w:val="20"/>
          <w:szCs w:val="20"/>
          <w:lang w:val="hy-AM"/>
        </w:rPr>
        <w:t>ՀՀՔԿ-ԲՄԽԾՁԲ-25/32</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10D00303" w:rsidR="00167DE7" w:rsidRPr="006E0A77" w:rsidRDefault="00481F6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ՀՀՔԿ-ԲՄԽԾՁԲ-25/32</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63422A6D"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481F65">
        <w:rPr>
          <w:rFonts w:ascii="GHEA Grapalat" w:hAnsi="GHEA Grapalat" w:cs="GHEA Grapalat"/>
          <w:sz w:val="20"/>
          <w:szCs w:val="20"/>
          <w:lang w:val="pt-BR"/>
        </w:rPr>
        <w:t>ՀՀՔԿ-ԲՄԽԾՁԲ-25/32</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2C22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2C22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2C22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2C22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2C22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6A83A661" w:rsidR="00FE5228" w:rsidRPr="006E0A77" w:rsidRDefault="00481F65"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ՀՀՔԿ-ԲՄԽԾՁԲ-25/32</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350FB65D"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481F65">
        <w:rPr>
          <w:rFonts w:ascii="GHEA Grapalat" w:hAnsi="GHEA Grapalat" w:cs="Sylfaen"/>
          <w:b/>
          <w:sz w:val="20"/>
          <w:lang w:val="hy-AM"/>
        </w:rPr>
        <w:t>ՀՀՔԿ-ԲՄԽԾՁԲ-25/32</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63597AE"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CE2985" w:rsidRPr="00CE2985">
        <w:rPr>
          <w:rFonts w:ascii="GHEA Grapalat" w:hAnsi="GHEA Grapalat" w:cs="Sylfaen"/>
          <w:b/>
          <w:sz w:val="20"/>
          <w:szCs w:val="20"/>
          <w:lang w:val="hy-AM"/>
        </w:rPr>
        <w:t xml:space="preserve">Երևան քաղաքի Հ. Արղության փողոց, 2-րդ նրբանցք 10 հասցեում գտնվող հակակոռուպցիոն կոմիտեի վարչական շենքի </w:t>
      </w:r>
      <w:r w:rsidR="004E6217" w:rsidRPr="004E6217">
        <w:rPr>
          <w:rFonts w:ascii="GHEA Grapalat" w:hAnsi="GHEA Grapalat" w:cs="Sylfaen"/>
          <w:b/>
          <w:sz w:val="20"/>
          <w:szCs w:val="20"/>
          <w:lang w:val="hy-AM"/>
        </w:rPr>
        <w:t>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76F53BE2"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774EE5">
        <w:rPr>
          <w:rFonts w:ascii="GHEA Grapalat" w:hAnsi="GHEA Grapalat"/>
          <w:sz w:val="20"/>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2C22CC">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2C22CC">
        <w:rPr>
          <w:rFonts w:ascii="GHEA Grapalat" w:hAnsi="GHEA Grapalat"/>
          <w:sz w:val="20"/>
          <w:lang w:val="hy-AM"/>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774EE5" w:rsidRDefault="007678FA" w:rsidP="00346BA8">
      <w:pPr>
        <w:ind w:firstLine="720"/>
        <w:jc w:val="both"/>
        <w:rPr>
          <w:rFonts w:ascii="GHEA Grapalat" w:hAnsi="GHEA Grapalat"/>
          <w:color w:val="000000" w:themeColor="text1"/>
          <w:sz w:val="20"/>
          <w:lang w:val="hy-AM"/>
        </w:rPr>
      </w:pPr>
      <w:r w:rsidRPr="00DD18D8">
        <w:rPr>
          <w:rFonts w:ascii="GHEA Grapalat" w:hAnsi="GHEA Grapalat" w:cs="Sylfaen"/>
          <w:color w:val="000000" w:themeColor="text1"/>
          <w:sz w:val="20"/>
          <w:lang w:val="hy-AM"/>
        </w:rPr>
        <w:t xml:space="preserve">3.2 Եթե </w:t>
      </w:r>
      <w:r w:rsidRPr="00DD18D8">
        <w:rPr>
          <w:rFonts w:ascii="GHEA Grapalat" w:hAnsi="GHEA Grapalat"/>
          <w:color w:val="000000" w:themeColor="text1"/>
          <w:sz w:val="20"/>
          <w:lang w:val="pt-BR"/>
        </w:rPr>
        <w:t xml:space="preserve">մատուցված ծառայությունը </w:t>
      </w:r>
      <w:r w:rsidRPr="00DD18D8">
        <w:rPr>
          <w:rFonts w:ascii="GHEA Grapalat" w:hAnsi="GHEA Grapalat" w:cs="Sylfaen"/>
          <w:color w:val="000000" w:themeColor="text1"/>
          <w:sz w:val="20"/>
          <w:lang w:val="hy-AM"/>
        </w:rPr>
        <w:t>համապատասխանում է պայմանագրի պայմաններին, Պատվիրատուն</w:t>
      </w:r>
      <w:r w:rsidRPr="00DD18D8">
        <w:rPr>
          <w:rFonts w:ascii="GHEA Grapalat" w:hAnsi="GHEA Grapalat" w:cs="Sylfaen"/>
          <w:color w:val="000000" w:themeColor="text1"/>
          <w:sz w:val="20"/>
          <w:szCs w:val="20"/>
          <w:lang w:val="hy-AM"/>
        </w:rPr>
        <w:t xml:space="preserve"> պայմանագրի 3.1 կետում նշված </w:t>
      </w:r>
      <w:r w:rsidRPr="00774EE5">
        <w:rPr>
          <w:rFonts w:ascii="GHEA Grapalat" w:hAnsi="GHEA Grapalat"/>
          <w:color w:val="000000" w:themeColor="text1"/>
          <w:sz w:val="20"/>
          <w:lang w:val="hy-AM"/>
        </w:rPr>
        <w:t xml:space="preserve">փաստաթղթերը ստանալու օրվան հաջորդող աշխատանքային օրվանից հաշված </w:t>
      </w:r>
      <w:r w:rsidR="00BA539F" w:rsidRPr="00774EE5">
        <w:rPr>
          <w:rFonts w:ascii="GHEA Grapalat" w:hAnsi="GHEA Grapalat"/>
          <w:color w:val="000000" w:themeColor="text1"/>
          <w:sz w:val="20"/>
          <w:lang w:val="hy-AM"/>
        </w:rPr>
        <w:t xml:space="preserve">20 </w:t>
      </w:r>
      <w:r w:rsidR="00F4042F" w:rsidRPr="00774EE5">
        <w:rPr>
          <w:rFonts w:ascii="GHEA Grapalat" w:hAnsi="GHEA Grapalat"/>
          <w:color w:val="000000" w:themeColor="text1"/>
          <w:sz w:val="20"/>
          <w:lang w:val="hy-AM"/>
        </w:rPr>
        <w:t>օրացուցային</w:t>
      </w:r>
      <w:r w:rsidRPr="00774EE5">
        <w:rPr>
          <w:rFonts w:ascii="GHEA Grapalat" w:hAnsi="GHEA Grapalat"/>
          <w:color w:val="000000" w:themeColor="text1"/>
          <w:sz w:val="20"/>
          <w:lang w:val="hy-AM"/>
        </w:rPr>
        <w:t xml:space="preserve"> օրվա ընթացքում</w:t>
      </w:r>
      <w:r w:rsidR="004704F8" w:rsidRPr="00774EE5">
        <w:rPr>
          <w:rFonts w:ascii="GHEA Grapalat" w:hAnsi="GHEA Grapalat"/>
          <w:color w:val="000000" w:themeColor="text1"/>
          <w:sz w:val="20"/>
          <w:lang w:val="hy-AM"/>
        </w:rPr>
        <w:t xml:space="preserve"> </w:t>
      </w:r>
      <w:r w:rsidR="00346BA8" w:rsidRPr="00774EE5">
        <w:rPr>
          <w:rFonts w:ascii="GHEA Grapalat" w:hAnsi="GHEA Grapalat"/>
          <w:color w:val="000000" w:themeColor="text1"/>
          <w:sz w:val="20"/>
          <w:lang w:val="hy-AM"/>
        </w:rPr>
        <w:t>(</w:t>
      </w:r>
      <w:r w:rsidR="008A4E0A" w:rsidRPr="00774EE5">
        <w:rPr>
          <w:rFonts w:ascii="GHEA Grapalat" w:hAnsi="GHEA Grapalat"/>
          <w:color w:val="000000" w:themeColor="text1"/>
          <w:sz w:val="20"/>
          <w:lang w:val="hy-AM"/>
        </w:rPr>
        <w:t>Փուլ 1-ը Պատվիրատուի</w:t>
      </w:r>
      <w:r w:rsidR="007A1A7D" w:rsidRPr="00774EE5">
        <w:rPr>
          <w:rFonts w:ascii="GHEA Grapalat" w:hAnsi="GHEA Grapalat"/>
          <w:color w:val="000000" w:themeColor="text1"/>
          <w:sz w:val="20"/>
          <w:lang w:val="hy-AM"/>
        </w:rPr>
        <w:t xml:space="preserve"> կողմից ընդունվելուց</w:t>
      </w:r>
      <w:r w:rsidR="008A4E0A" w:rsidRPr="00774EE5">
        <w:rPr>
          <w:rFonts w:ascii="GHEA Grapalat" w:hAnsi="GHEA Grapalat"/>
          <w:color w:val="000000" w:themeColor="text1"/>
          <w:sz w:val="20"/>
          <w:lang w:val="hy-AM"/>
        </w:rPr>
        <w:t xml:space="preserve"> հետո, </w:t>
      </w:r>
      <w:r w:rsidR="007A1A7D" w:rsidRPr="00774EE5">
        <w:rPr>
          <w:rFonts w:ascii="GHEA Grapalat" w:hAnsi="GHEA Grapalat"/>
          <w:color w:val="000000" w:themeColor="text1"/>
          <w:sz w:val="20"/>
          <w:lang w:val="hy-AM"/>
        </w:rPr>
        <w:t xml:space="preserve">իսկ </w:t>
      </w:r>
      <w:r w:rsidR="008A4E0A" w:rsidRPr="00774EE5">
        <w:rPr>
          <w:rFonts w:ascii="GHEA Grapalat" w:hAnsi="GHEA Grapalat"/>
          <w:color w:val="000000" w:themeColor="text1"/>
          <w:sz w:val="20"/>
          <w:lang w:val="hy-AM"/>
        </w:rPr>
        <w:t>Փուլ 2-</w:t>
      </w:r>
      <w:r w:rsidR="007A1A7D" w:rsidRPr="00774EE5">
        <w:rPr>
          <w:rFonts w:ascii="GHEA Grapalat" w:hAnsi="GHEA Grapalat"/>
          <w:color w:val="000000" w:themeColor="text1"/>
          <w:sz w:val="20"/>
          <w:lang w:val="hy-AM"/>
        </w:rPr>
        <w:t>ը</w:t>
      </w:r>
      <w:r w:rsidR="008A4E0A" w:rsidRPr="00774EE5">
        <w:rPr>
          <w:rFonts w:ascii="GHEA Grapalat" w:hAnsi="GHEA Grapalat"/>
          <w:color w:val="000000" w:themeColor="text1"/>
          <w:sz w:val="20"/>
          <w:lang w:val="hy-AM"/>
        </w:rPr>
        <w:t xml:space="preserve"> </w:t>
      </w:r>
      <w:r w:rsidR="00346BA8" w:rsidRPr="00774EE5">
        <w:rPr>
          <w:rFonts w:ascii="GHEA Grapalat" w:hAnsi="GHEA Grapalat"/>
          <w:color w:val="000000" w:themeColor="text1"/>
          <w:sz w:val="20"/>
          <w:lang w:val="hy-AM"/>
        </w:rPr>
        <w:t>քաղաքաշինական պարզ և համալիր փորձաքննությունների դրական եզրակացություններ</w:t>
      </w:r>
      <w:r w:rsidR="007A1A7D" w:rsidRPr="00774EE5">
        <w:rPr>
          <w:rFonts w:ascii="GHEA Grapalat" w:hAnsi="GHEA Grapalat"/>
          <w:color w:val="000000" w:themeColor="text1"/>
          <w:sz w:val="20"/>
          <w:lang w:val="hy-AM"/>
        </w:rPr>
        <w:t>ը ստանալուց հետո</w:t>
      </w:r>
      <w:r w:rsidR="00346BA8" w:rsidRPr="00774EE5">
        <w:rPr>
          <w:rFonts w:ascii="GHEA Grapalat" w:hAnsi="GHEA Grapalat"/>
          <w:color w:val="000000" w:themeColor="text1"/>
          <w:sz w:val="20"/>
          <w:lang w:val="hy-AM"/>
        </w:rPr>
        <w:t xml:space="preserve">) </w:t>
      </w:r>
      <w:r w:rsidRPr="00774EE5">
        <w:rPr>
          <w:rFonts w:ascii="GHEA Grapalat" w:hAnsi="GHEA Grapalat"/>
          <w:color w:val="000000" w:themeColor="text1"/>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74EE5" w:rsidRDefault="007678FA" w:rsidP="007678FA">
      <w:pPr>
        <w:ind w:firstLine="720"/>
        <w:jc w:val="both"/>
        <w:rPr>
          <w:rFonts w:ascii="GHEA Grapalat" w:hAnsi="GHEA Grapalat" w:cs="Sylfaen"/>
          <w:sz w:val="20"/>
          <w:lang w:val="hy-AM"/>
        </w:rPr>
      </w:pPr>
      <w:r w:rsidRPr="00774EE5">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774EE5">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774EE5" w:rsidRDefault="007678FA" w:rsidP="00F9427D">
      <w:pPr>
        <w:ind w:firstLine="720"/>
        <w:jc w:val="both"/>
        <w:rPr>
          <w:rFonts w:ascii="GHEA Grapalat" w:hAnsi="GHEA Grapalat" w:cs="Sylfaen"/>
          <w:sz w:val="20"/>
          <w:lang w:val="hy-AM"/>
        </w:rPr>
      </w:pPr>
      <w:r w:rsidRPr="00774EE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74EE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74EE5">
        <w:rPr>
          <w:rFonts w:ascii="GHEA Grapalat" w:hAnsi="GHEA Grapalat" w:cs="Sylfaen"/>
          <w:sz w:val="20"/>
          <w:lang w:val="hy-AM"/>
        </w:rPr>
        <w:softHyphen/>
        <w:t>գրությունը:</w:t>
      </w:r>
    </w:p>
    <w:p w14:paraId="3334B8BF" w14:textId="7A1E17EA" w:rsidR="007678FA" w:rsidRPr="00774EE5" w:rsidRDefault="00346BA8" w:rsidP="007D246D">
      <w:pPr>
        <w:rPr>
          <w:rFonts w:ascii="GHEA Grapalat" w:hAnsi="GHEA Grapalat" w:cs="Sylfaen"/>
          <w:b/>
          <w:sz w:val="20"/>
          <w:lang w:val="hy-AM"/>
        </w:rPr>
      </w:pPr>
      <w:r w:rsidRPr="00774EE5">
        <w:rPr>
          <w:rFonts w:ascii="GHEA Grapalat" w:hAnsi="GHEA Grapalat" w:cs="Sylfaen"/>
          <w:sz w:val="20"/>
          <w:lang w:val="hy-AM"/>
        </w:rPr>
        <w:br w:type="page"/>
      </w:r>
      <w:r w:rsidR="002A49E1" w:rsidRPr="00774EE5">
        <w:rPr>
          <w:rFonts w:ascii="GHEA Grapalat" w:hAnsi="GHEA Grapalat" w:cs="Sylfaen"/>
          <w:b/>
          <w:sz w:val="20"/>
          <w:lang w:val="hy-AM"/>
        </w:rPr>
        <w:lastRenderedPageBreak/>
        <w:t xml:space="preserve">      4.</w:t>
      </w:r>
      <w:r w:rsidR="007678FA" w:rsidRPr="00774EE5">
        <w:rPr>
          <w:rFonts w:ascii="GHEA Grapalat" w:hAnsi="GHEA Grapalat" w:cs="Sylfaen"/>
          <w:b/>
          <w:sz w:val="20"/>
          <w:lang w:val="hy-AM"/>
        </w:rPr>
        <w:t>ՊԱՅՄԱՆԱԳՐԻ ԳԻՆԸ</w:t>
      </w:r>
    </w:p>
    <w:p w14:paraId="540DD5AE" w14:textId="77777777" w:rsidR="009C515F" w:rsidRPr="00774EE5" w:rsidRDefault="009C515F" w:rsidP="009C515F">
      <w:pPr>
        <w:ind w:firstLine="720"/>
        <w:jc w:val="both"/>
        <w:rPr>
          <w:rFonts w:ascii="GHEA Grapalat" w:hAnsi="GHEA Grapalat" w:cs="Sylfaen"/>
          <w:sz w:val="20"/>
          <w:lang w:val="hy-AM"/>
        </w:rPr>
      </w:pPr>
      <w:r w:rsidRPr="00774EE5">
        <w:rPr>
          <w:rFonts w:ascii="GHEA Grapalat" w:hAnsi="GHEA Grapalat" w:cs="Sylfaen"/>
          <w:sz w:val="20"/>
          <w:lang w:val="hy-AM"/>
        </w:rPr>
        <w:t>4.1. Սույն պայմանագրով Կատարողի մատուցման ենթակա ծառայության գինը կազմում է ______ (____</w:t>
      </w:r>
      <w:r w:rsidRPr="00774EE5">
        <w:rPr>
          <w:rFonts w:ascii="GHEA Grapalat" w:hAnsi="GHEA Grapalat" w:cs="Sylfaen"/>
          <w:sz w:val="18"/>
          <w:szCs w:val="18"/>
          <w:u w:val="single"/>
          <w:lang w:val="hy-AM"/>
        </w:rPr>
        <w:t>տառերով</w:t>
      </w:r>
      <w:r w:rsidRPr="00774EE5">
        <w:rPr>
          <w:rFonts w:ascii="GHEA Grapalat" w:hAnsi="GHEA Grapalat" w:cs="Sylfaen"/>
          <w:sz w:val="20"/>
          <w:lang w:val="hy-AM"/>
        </w:rPr>
        <w:t>______________________________________ ) ՀՀ դրամ, ներառյալ ԱԱՀ-ն:</w:t>
      </w:r>
      <w:r w:rsidRPr="00774EE5">
        <w:rPr>
          <w:rStyle w:val="FootnoteReference"/>
          <w:rFonts w:ascii="GHEA Grapalat" w:hAnsi="GHEA Grapalat" w:cs="Sylfaen"/>
          <w:sz w:val="20"/>
          <w:lang w:val="hy-AM"/>
        </w:rPr>
        <w:footnoteReference w:id="2"/>
      </w:r>
    </w:p>
    <w:p w14:paraId="31CB5B04" w14:textId="77777777" w:rsidR="009C515F" w:rsidRPr="00774EE5" w:rsidRDefault="009C515F" w:rsidP="009C515F">
      <w:pPr>
        <w:ind w:firstLine="720"/>
        <w:jc w:val="both"/>
        <w:rPr>
          <w:rFonts w:ascii="GHEA Grapalat" w:hAnsi="GHEA Grapalat" w:cs="Sylfaen"/>
          <w:sz w:val="20"/>
          <w:lang w:val="hy-AM"/>
        </w:rPr>
      </w:pPr>
      <w:r w:rsidRPr="00774EE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774EE5" w:rsidRDefault="009C515F" w:rsidP="009C515F">
      <w:pPr>
        <w:ind w:firstLine="720"/>
        <w:jc w:val="both"/>
        <w:rPr>
          <w:rFonts w:ascii="GHEA Grapalat" w:hAnsi="GHEA Grapalat" w:cs="Sylfaen"/>
          <w:sz w:val="20"/>
          <w:lang w:val="hy-AM"/>
        </w:rPr>
      </w:pPr>
      <w:r w:rsidRPr="00774EE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257CAA29" w:rsidR="00E876D0" w:rsidRPr="00774EE5" w:rsidRDefault="00963CA0" w:rsidP="00963CA0">
      <w:pPr>
        <w:ind w:firstLine="709"/>
        <w:jc w:val="both"/>
        <w:rPr>
          <w:rFonts w:ascii="GHEA Grapalat" w:hAnsi="GHEA Grapalat" w:cs="Sylfaen"/>
          <w:sz w:val="20"/>
          <w:lang w:val="hy-AM"/>
        </w:rPr>
      </w:pPr>
      <w:r w:rsidRPr="00774EE5">
        <w:rPr>
          <w:rFonts w:ascii="GHEA Grapalat" w:hAnsi="GHEA Grapalat" w:cs="Sylfaen"/>
          <w:sz w:val="20"/>
          <w:lang w:val="hy-AM"/>
        </w:rPr>
        <w:t xml:space="preserve">4.2 </w:t>
      </w:r>
      <w:r w:rsidR="00E876D0" w:rsidRPr="00774EE5">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774EE5">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774EE5">
        <w:rPr>
          <w:rFonts w:ascii="GHEA Grapalat" w:eastAsiaTheme="minorEastAsia" w:hAnsi="GHEA Grapalat" w:cstheme="minorBidi"/>
          <w:sz w:val="20"/>
          <w:lang w:val="hy-AM"/>
        </w:rPr>
        <w:t>եր</w:t>
      </w:r>
      <w:r w:rsidR="00E876D0" w:rsidRPr="00774EE5">
        <w:rPr>
          <w:rFonts w:ascii="GHEA Grapalat" w:eastAsiaTheme="minorEastAsia" w:hAnsi="GHEA Grapalat" w:cstheme="minorBidi"/>
          <w:sz w:val="20"/>
          <w:lang w:val="pt-BR"/>
        </w:rPr>
        <w:t xml:space="preserve">ի համամասնությամբ՝ </w:t>
      </w:r>
      <w:r w:rsidR="00E876D0" w:rsidRPr="00774EE5">
        <w:rPr>
          <w:rFonts w:ascii="GHEA Grapalat" w:hAnsi="GHEA Grapalat"/>
          <w:sz w:val="20"/>
          <w:lang w:val="hy-AM"/>
        </w:rPr>
        <w:t xml:space="preserve">պայմանագրի </w:t>
      </w:r>
      <w:r w:rsidR="00E876D0" w:rsidRPr="00774EE5">
        <w:rPr>
          <w:rFonts w:ascii="GHEA Grapalat" w:hAnsi="GHEA Grapalat"/>
          <w:color w:val="000000" w:themeColor="text1"/>
          <w:sz w:val="20"/>
          <w:lang w:val="hy-AM"/>
        </w:rPr>
        <w:t>վճարման  ժամանակացույցով</w:t>
      </w:r>
      <w:r w:rsidR="00E876D0" w:rsidRPr="00774EE5">
        <w:rPr>
          <w:rStyle w:val="FootnoteReference"/>
          <w:rFonts w:ascii="GHEA Grapalat" w:hAnsi="GHEA Grapalat" w:cs="Sylfaen"/>
          <w:color w:val="000000" w:themeColor="text1"/>
          <w:sz w:val="20"/>
          <w:szCs w:val="20"/>
          <w:lang w:val="hy-AM"/>
        </w:rPr>
        <w:footnoteReference w:id="3"/>
      </w:r>
      <w:r w:rsidR="00174841" w:rsidRPr="00774EE5">
        <w:rPr>
          <w:rFonts w:ascii="GHEA Grapalat" w:hAnsi="GHEA Grapalat" w:cs="Sylfaen"/>
          <w:sz w:val="20"/>
          <w:lang w:val="hy-AM"/>
        </w:rPr>
        <w:t xml:space="preserve"> </w:t>
      </w:r>
      <w:r w:rsidR="00E876D0" w:rsidRPr="00774EE5">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774EE5">
        <w:rPr>
          <w:rFonts w:ascii="GHEA Grapalat" w:hAnsi="GHEA Grapalat"/>
          <w:sz w:val="20"/>
          <w:lang w:val="hy-AM"/>
        </w:rPr>
        <w:t xml:space="preserve">4.3 Ծառայության դիմաց վճարումը կիրականացվի </w:t>
      </w:r>
      <w:r w:rsidR="004704F8" w:rsidRPr="00774EE5">
        <w:rPr>
          <w:rFonts w:ascii="GHEA Grapalat" w:hAnsi="GHEA Grapalat"/>
          <w:sz w:val="20"/>
          <w:lang w:val="hy-AM"/>
        </w:rPr>
        <w:t>փուլերով</w:t>
      </w:r>
      <w:r w:rsidR="00BF6498" w:rsidRPr="00774EE5">
        <w:rPr>
          <w:rFonts w:ascii="GHEA Grapalat" w:hAnsi="GHEA Grapalat"/>
          <w:sz w:val="20"/>
          <w:lang w:val="hy-AM"/>
        </w:rPr>
        <w:t>՝ Պայմանագրի N 1 հավելվածի 18-րդ կետի համաձայն</w:t>
      </w:r>
      <w:r w:rsidRPr="00774EE5">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2534FC7D" w:rsidR="00A40E5F"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C71EC6" w14:textId="77777777" w:rsidR="00A40E5F" w:rsidRDefault="00A40E5F">
      <w:pPr>
        <w:rPr>
          <w:rFonts w:ascii="GHEA Grapalat" w:hAnsi="GHEA Grapalat" w:cs="Sylfaen"/>
          <w:sz w:val="20"/>
          <w:lang w:val="hy-AM"/>
        </w:rPr>
      </w:pPr>
      <w:r>
        <w:rPr>
          <w:rFonts w:ascii="GHEA Grapalat" w:hAnsi="GHEA Grapalat" w:cs="Sylfaen"/>
          <w:sz w:val="20"/>
          <w:lang w:val="hy-AM"/>
        </w:rPr>
        <w:br w:type="page"/>
      </w: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lastRenderedPageBreak/>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lastRenderedPageBreak/>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2FB312B" w:rsidR="007678FA"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65EBE6A" w14:textId="77777777" w:rsidR="00E40255" w:rsidRPr="00025827" w:rsidRDefault="00E40255" w:rsidP="00E40255">
      <w:pPr>
        <w:ind w:firstLine="567"/>
        <w:jc w:val="both"/>
        <w:rPr>
          <w:rFonts w:ascii="Sylfaen" w:hAnsi="Sylfaen"/>
          <w:sz w:val="20"/>
          <w:szCs w:val="20"/>
          <w:lang w:eastAsia="ru-RU"/>
        </w:rPr>
      </w:pPr>
      <w:r w:rsidRPr="00025827">
        <w:rPr>
          <w:rFonts w:ascii="GHEA Grapalat" w:hAnsi="GHEA Grapalat"/>
          <w:sz w:val="20"/>
          <w:szCs w:val="20"/>
          <w:lang w:val="hy-AM" w:eastAsia="ru-RU"/>
        </w:rPr>
        <w:t xml:space="preserve">7.12 Կատարողն </w:t>
      </w:r>
      <w:r w:rsidRPr="00025827">
        <w:rPr>
          <w:rFonts w:ascii="Calibri" w:hAnsi="Calibri" w:cs="Calibri"/>
          <w:sz w:val="20"/>
          <w:szCs w:val="20"/>
          <w:lang w:val="hy-AM" w:eastAsia="ru-RU"/>
        </w:rPr>
        <w:t> </w:t>
      </w:r>
      <w:r w:rsidRPr="0002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25827">
        <w:rPr>
          <w:rFonts w:ascii="GHEA Grapalat" w:hAnsi="GHEA Grapalat"/>
          <w:sz w:val="20"/>
          <w:szCs w:val="20"/>
          <w:lang w:eastAsia="ru-RU"/>
        </w:rPr>
        <w:t>:</w:t>
      </w:r>
    </w:p>
    <w:p w14:paraId="6B331D03" w14:textId="4EECDEE4" w:rsidR="00DD071A" w:rsidRPr="006E0A77" w:rsidRDefault="00E40255" w:rsidP="00174841">
      <w:pPr>
        <w:tabs>
          <w:tab w:val="left" w:pos="1276"/>
        </w:tabs>
        <w:ind w:firstLine="630"/>
        <w:jc w:val="both"/>
        <w:rPr>
          <w:rFonts w:ascii="GHEA Grapalat" w:hAnsi="GHEA Grapalat"/>
          <w:sz w:val="20"/>
          <w:szCs w:val="20"/>
          <w:lang w:val="hy-AM"/>
        </w:rPr>
      </w:pPr>
      <w:r>
        <w:rPr>
          <w:rFonts w:ascii="GHEA Grapalat" w:hAnsi="GHEA Grapalat"/>
          <w:sz w:val="20"/>
          <w:lang w:val="hy-AM"/>
        </w:rPr>
        <w:t>7.13</w:t>
      </w:r>
      <w:r w:rsidR="00DD071A" w:rsidRPr="006E0A77">
        <w:rPr>
          <w:rFonts w:ascii="GHEA Grapalat" w:hAnsi="GHEA Grapalat"/>
          <w:sz w:val="20"/>
          <w:lang w:val="hy-AM"/>
        </w:rPr>
        <w:t xml:space="preserve"> </w:t>
      </w:r>
      <w:r w:rsidR="00DD071A"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DF685C">
        <w:rPr>
          <w:rFonts w:ascii="GHEA Grapalat" w:hAnsi="GHEA Grapalat"/>
          <w:sz w:val="20"/>
          <w:szCs w:val="20"/>
          <w:lang w:eastAsia="ru-RU"/>
        </w:rPr>
        <w:t>ման</w:t>
      </w:r>
      <w:r w:rsidR="00635A15">
        <w:rPr>
          <w:rFonts w:ascii="GHEA Grapalat" w:hAnsi="GHEA Grapalat"/>
          <w:sz w:val="20"/>
          <w:szCs w:val="20"/>
          <w:lang w:val="hy-AM" w:eastAsia="ru-RU"/>
        </w:rPr>
        <w:t xml:space="preserve"> և դրան կից վճարման պահանջագր</w:t>
      </w:r>
      <w:r w:rsidR="00DD071A" w:rsidRPr="006E0A77">
        <w:rPr>
          <w:rFonts w:ascii="GHEA Grapalat" w:hAnsi="GHEA Grapalat"/>
          <w:sz w:val="20"/>
          <w:szCs w:val="20"/>
          <w:lang w:val="hy-AM" w:eastAsia="ru-RU"/>
        </w:rPr>
        <w:t>ի բանկային տվյալներին:</w:t>
      </w:r>
    </w:p>
    <w:p w14:paraId="6FC96956" w14:textId="255D3649"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E40255">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2EE1D784"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w:t>
      </w:r>
      <w:r w:rsidR="00E40255">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3813F7" w:rsidRPr="00025827">
        <w:rPr>
          <w:rFonts w:ascii="GHEA Grapalat" w:hAnsi="GHEA Grapalat" w:cs="Times Armenian"/>
          <w:sz w:val="20"/>
          <w:lang w:val="hy-AM"/>
        </w:rPr>
        <w:t>N 1</w:t>
      </w:r>
      <w:r w:rsidR="003813F7" w:rsidRPr="00025827">
        <w:rPr>
          <w:rFonts w:ascii="GHEA Grapalat" w:hAnsi="GHEA Grapalat" w:cs="Times Armenian"/>
          <w:sz w:val="20"/>
        </w:rPr>
        <w:t xml:space="preserve">, </w:t>
      </w:r>
      <w:r w:rsidR="003813F7" w:rsidRPr="00025827">
        <w:rPr>
          <w:rFonts w:ascii="GHEA Grapalat" w:hAnsi="GHEA Grapalat" w:cs="Times Armenian"/>
          <w:sz w:val="20"/>
          <w:lang w:val="hy-AM"/>
        </w:rPr>
        <w:t>N 1</w:t>
      </w:r>
      <w:r w:rsidR="003813F7" w:rsidRPr="00025827">
        <w:rPr>
          <w:rFonts w:ascii="GHEA Grapalat" w:hAnsi="GHEA Grapalat" w:cs="Times Armenian"/>
          <w:sz w:val="20"/>
        </w:rPr>
        <w:t>.1</w:t>
      </w:r>
      <w:r w:rsidR="003813F7" w:rsidRPr="00025827">
        <w:rPr>
          <w:rFonts w:ascii="GHEA Grapalat" w:hAnsi="GHEA Grapalat" w:cs="Times Armenian"/>
          <w:sz w:val="20"/>
          <w:lang w:val="hy-AM"/>
        </w:rPr>
        <w:t xml:space="preserve">, N 3, N 3.1 </w:t>
      </w:r>
      <w:r w:rsidR="003813F7" w:rsidRPr="00025827">
        <w:rPr>
          <w:rFonts w:ascii="GHEA Grapalat" w:hAnsi="GHEA Grapalat" w:cs="Times Armenian"/>
          <w:sz w:val="20"/>
        </w:rPr>
        <w:t xml:space="preserve">և N 4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66A48F7A"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w:t>
      </w:r>
      <w:r w:rsidR="00E40255">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392F1491" w14:textId="339B9265" w:rsidR="00D644B7" w:rsidRPr="00D66974" w:rsidRDefault="00DD071A" w:rsidP="00D644B7">
      <w:pPr>
        <w:ind w:firstLine="630"/>
        <w:jc w:val="both"/>
        <w:rPr>
          <w:rFonts w:ascii="GHEA Grapalat" w:hAnsi="GHEA Grapalat"/>
          <w:sz w:val="20"/>
          <w:szCs w:val="20"/>
          <w:vertAlign w:val="superscript"/>
          <w:lang w:val="hy-AM" w:eastAsia="ru-RU"/>
        </w:rPr>
      </w:pPr>
      <w:r w:rsidRPr="006E0A77">
        <w:rPr>
          <w:rFonts w:ascii="GHEA Grapalat" w:hAnsi="GHEA Grapalat"/>
          <w:sz w:val="20"/>
          <w:szCs w:val="20"/>
          <w:lang w:val="hy-AM" w:eastAsia="ru-RU"/>
        </w:rPr>
        <w:t>7.1</w:t>
      </w:r>
      <w:r w:rsidR="00E40255">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D644B7" w:rsidRPr="00D66974">
        <w:rPr>
          <w:rFonts w:ascii="GHEA Grapalat" w:hAnsi="GHEA Grapalat"/>
          <w:sz w:val="20"/>
          <w:szCs w:val="20"/>
          <w:lang w:val="hy-AM" w:eastAsia="ru-RU"/>
        </w:rPr>
        <w:t xml:space="preserve">Պայմանագրով նախատեսված ծառայությունների մատուցումն իրականացվում է </w:t>
      </w:r>
      <w:r w:rsidR="00D644B7">
        <w:rPr>
          <w:rFonts w:ascii="GHEA Grapalat" w:hAnsi="GHEA Grapalat"/>
          <w:sz w:val="20"/>
          <w:szCs w:val="20"/>
          <w:lang w:eastAsia="ru-RU"/>
        </w:rPr>
        <w:t>Կ</w:t>
      </w:r>
      <w:r w:rsidR="00D644B7" w:rsidRPr="00D66974">
        <w:rPr>
          <w:rFonts w:ascii="GHEA Grapalat" w:hAnsi="GHEA Grapalat"/>
          <w:sz w:val="20"/>
          <w:szCs w:val="20"/>
          <w:lang w:val="hy-AM" w:eastAsia="ru-RU"/>
        </w:rPr>
        <w:t xml:space="preserve">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w:t>
      </w:r>
      <w:r w:rsidR="00D644B7" w:rsidRPr="00D66974">
        <w:rPr>
          <w:rFonts w:ascii="GHEA Grapalat" w:hAnsi="GHEA Grapalat"/>
          <w:sz w:val="20"/>
          <w:szCs w:val="20"/>
          <w:lang w:val="hy-AM" w:eastAsia="ru-RU"/>
        </w:rPr>
        <w:lastRenderedPageBreak/>
        <w:t>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w:t>
      </w:r>
      <w:r w:rsidR="00D644B7">
        <w:rPr>
          <w:rFonts w:ascii="GHEA Grapalat" w:hAnsi="GHEA Grapalat"/>
          <w:sz w:val="20"/>
          <w:szCs w:val="20"/>
          <w:lang w:val="hy-AM" w:eastAsia="ru-RU"/>
        </w:rPr>
        <w:t>մ է  երաշխիքով կամ կանխիկ փողով</w:t>
      </w:r>
      <w:r w:rsidR="00D644B7" w:rsidRPr="00D66974">
        <w:rPr>
          <w:rFonts w:ascii="GHEA Grapalat" w:hAnsi="GHEA Grapalat"/>
          <w:sz w:val="20"/>
          <w:szCs w:val="20"/>
          <w:lang w:val="hy-AM" w:eastAsia="ru-RU"/>
        </w:rPr>
        <w:t>: Ընդ որում, Կատարողը համաձայնագիրը կնքում, իսկ տուժանքի ձևով ներկայացված պայմանագրի ապահով</w:t>
      </w:r>
      <w:r w:rsidR="00D644B7" w:rsidRPr="00973D3D">
        <w:rPr>
          <w:rFonts w:ascii="GHEA Grapalat" w:hAnsi="GHEA Grapalat"/>
          <w:sz w:val="20"/>
          <w:szCs w:val="20"/>
          <w:lang w:val="hy-AM" w:eastAsia="ru-RU"/>
        </w:rPr>
        <w:t>ման</w:t>
      </w:r>
      <w:r w:rsidR="00D644B7" w:rsidRPr="00D66974">
        <w:rPr>
          <w:rFonts w:ascii="GHEA Grapalat" w:hAnsi="GHEA Grapalat"/>
          <w:sz w:val="20"/>
          <w:szCs w:val="20"/>
          <w:lang w:val="hy-AM" w:eastAsia="ru-RU"/>
        </w:rPr>
        <w:t xml:space="preserve"> փոխարինման դեպքում նաև նոր ապահովու</w:t>
      </w:r>
      <w:r w:rsidR="00D644B7" w:rsidRPr="00837C18">
        <w:rPr>
          <w:rFonts w:ascii="GHEA Grapalat" w:hAnsi="GHEA Grapalat"/>
          <w:sz w:val="20"/>
          <w:szCs w:val="20"/>
          <w:lang w:val="hy-AM" w:eastAsia="ru-RU"/>
        </w:rPr>
        <w:t>մ</w:t>
      </w:r>
      <w:r w:rsidR="00D644B7"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644B7">
        <w:rPr>
          <w:rFonts w:ascii="GHEA Grapalat" w:hAnsi="GHEA Grapalat"/>
          <w:sz w:val="20"/>
          <w:szCs w:val="20"/>
          <w:lang w:eastAsia="ru-RU"/>
        </w:rPr>
        <w:t xml:space="preserve">15 </w:t>
      </w:r>
      <w:r w:rsidR="00D644B7"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E34D105" w14:textId="77777777" w:rsidR="00D644B7" w:rsidRPr="00D66974" w:rsidRDefault="00D644B7" w:rsidP="00D644B7">
      <w:pPr>
        <w:tabs>
          <w:tab w:val="left" w:pos="1276"/>
        </w:tabs>
        <w:jc w:val="both"/>
        <w:rPr>
          <w:rFonts w:ascii="GHEA Grapalat" w:hAnsi="GHEA Grapalat" w:cs="Sylfaen"/>
          <w:sz w:val="20"/>
          <w:u w:val="single"/>
          <w:lang w:val="hy-AM"/>
        </w:rPr>
      </w:pPr>
    </w:p>
    <w:p w14:paraId="2B439E8F" w14:textId="77777777" w:rsidR="00D644B7" w:rsidRPr="00D66974" w:rsidRDefault="00D644B7" w:rsidP="00D644B7">
      <w:pPr>
        <w:jc w:val="both"/>
        <w:rPr>
          <w:rFonts w:ascii="GHEA Grapalat" w:hAnsi="GHEA Grapalat"/>
          <w:sz w:val="20"/>
          <w:szCs w:val="20"/>
          <w:lang w:val="hy-AM" w:eastAsia="ru-RU"/>
        </w:rPr>
      </w:pPr>
    </w:p>
    <w:p w14:paraId="0B683E6A" w14:textId="77777777" w:rsidR="00D644B7" w:rsidRPr="006E0A77" w:rsidRDefault="00D644B7"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sidRPr="002C22CC">
        <w:rPr>
          <w:rFonts w:ascii="GHEA Grapalat" w:hAnsi="GHEA Grapalat"/>
          <w:sz w:val="20"/>
          <w:szCs w:val="20"/>
          <w:lang w:val="hy-AM"/>
        </w:rPr>
        <w:t>5</w:t>
      </w:r>
      <w:r w:rsidR="006E1318" w:rsidRPr="006E0A77">
        <w:rPr>
          <w:rFonts w:ascii="GHEA Grapalat" w:hAnsi="GHEA Grapalat"/>
          <w:sz w:val="20"/>
          <w:szCs w:val="20"/>
          <w:lang w:val="hy-AM"/>
        </w:rPr>
        <w:t xml:space="preserve"> թ. կնքված </w:t>
      </w:r>
    </w:p>
    <w:p w14:paraId="52952C4C" w14:textId="7B162F09"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481F65">
        <w:rPr>
          <w:rFonts w:ascii="GHEA Grapalat" w:hAnsi="GHEA Grapalat"/>
          <w:sz w:val="20"/>
          <w:szCs w:val="20"/>
          <w:lang w:val="hy-AM"/>
        </w:rPr>
        <w:t>ՀՀՔԿ-ԲՄԽԾՁԲ-25/32</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56924F6" w:rsidR="006E1318"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6E7F9BF1"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CE2985" w14:paraId="043A6639" w14:textId="77777777" w:rsidTr="00391430">
        <w:trPr>
          <w:trHeight w:val="2769"/>
        </w:trPr>
        <w:tc>
          <w:tcPr>
            <w:tcW w:w="1474" w:type="dxa"/>
            <w:tcBorders>
              <w:bottom w:val="single" w:sz="4" w:space="0" w:color="auto"/>
            </w:tcBorders>
            <w:vAlign w:val="center"/>
          </w:tcPr>
          <w:p w14:paraId="737CD0E7"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1</w:t>
            </w:r>
          </w:p>
        </w:tc>
        <w:tc>
          <w:tcPr>
            <w:tcW w:w="1766" w:type="dxa"/>
            <w:tcBorders>
              <w:bottom w:val="single" w:sz="4" w:space="0" w:color="auto"/>
            </w:tcBorders>
            <w:vAlign w:val="center"/>
          </w:tcPr>
          <w:p w14:paraId="1667220F" w14:textId="35C7A5C0" w:rsidR="008B76CD" w:rsidRPr="00362E6F" w:rsidRDefault="00957359" w:rsidP="00362E6F">
            <w:pPr>
              <w:jc w:val="center"/>
              <w:rPr>
                <w:rFonts w:ascii="GHEA Grapalat" w:hAnsi="GHEA Grapalat"/>
                <w:color w:val="000000"/>
                <w:sz w:val="18"/>
                <w:szCs w:val="18"/>
                <w:lang w:val="hy-AM"/>
              </w:rPr>
            </w:pPr>
            <w:r w:rsidRPr="00362E6F">
              <w:rPr>
                <w:rFonts w:ascii="GHEA Grapalat" w:hAnsi="GHEA Grapalat"/>
                <w:color w:val="000000"/>
                <w:sz w:val="18"/>
                <w:szCs w:val="18"/>
                <w:lang w:val="hy-AM"/>
              </w:rPr>
              <w:t>71241200</w:t>
            </w:r>
            <w:r w:rsidR="004704F8" w:rsidRPr="00362E6F">
              <w:rPr>
                <w:rFonts w:ascii="GHEA Grapalat" w:hAnsi="GHEA Grapalat"/>
                <w:color w:val="000000"/>
                <w:sz w:val="18"/>
                <w:szCs w:val="18"/>
                <w:lang w:val="hy-AM"/>
              </w:rPr>
              <w:t>/</w:t>
            </w:r>
            <w:r w:rsidR="00FF0756" w:rsidRPr="00362E6F">
              <w:rPr>
                <w:rFonts w:ascii="GHEA Grapalat" w:hAnsi="GHEA Grapalat"/>
                <w:color w:val="000000"/>
                <w:sz w:val="18"/>
                <w:szCs w:val="18"/>
                <w:lang w:val="hy-AM"/>
              </w:rPr>
              <w:t>5</w:t>
            </w:r>
            <w:r w:rsidR="00362E6F" w:rsidRPr="00362E6F">
              <w:rPr>
                <w:rFonts w:ascii="GHEA Grapalat" w:hAnsi="GHEA Grapalat"/>
                <w:color w:val="000000"/>
                <w:sz w:val="18"/>
                <w:szCs w:val="18"/>
                <w:lang w:val="hy-AM"/>
              </w:rPr>
              <w:t>47</w:t>
            </w:r>
          </w:p>
        </w:tc>
        <w:tc>
          <w:tcPr>
            <w:tcW w:w="1170" w:type="dxa"/>
            <w:tcBorders>
              <w:bottom w:val="single" w:sz="4" w:space="0" w:color="auto"/>
            </w:tcBorders>
            <w:vAlign w:val="center"/>
          </w:tcPr>
          <w:p w14:paraId="0D9261E9"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ՀՀ դրամ</w:t>
            </w:r>
          </w:p>
        </w:tc>
        <w:tc>
          <w:tcPr>
            <w:tcW w:w="1350" w:type="dxa"/>
            <w:tcBorders>
              <w:bottom w:val="single" w:sz="4" w:space="0" w:color="auto"/>
            </w:tcBorders>
            <w:vAlign w:val="center"/>
          </w:tcPr>
          <w:p w14:paraId="43C2CD8F" w14:textId="77777777" w:rsidR="008B76CD" w:rsidRPr="00362E6F" w:rsidRDefault="008B76CD" w:rsidP="008B76CD">
            <w:pPr>
              <w:jc w:val="center"/>
              <w:rPr>
                <w:rFonts w:ascii="GHEA Grapalat" w:hAnsi="GHEA Grapalat"/>
                <w:color w:val="000000"/>
                <w:sz w:val="18"/>
                <w:szCs w:val="18"/>
                <w:lang w:val="hy-AM"/>
              </w:rPr>
            </w:pPr>
          </w:p>
        </w:tc>
        <w:tc>
          <w:tcPr>
            <w:tcW w:w="1170" w:type="dxa"/>
            <w:tcBorders>
              <w:bottom w:val="single" w:sz="4" w:space="0" w:color="auto"/>
            </w:tcBorders>
            <w:vAlign w:val="center"/>
          </w:tcPr>
          <w:p w14:paraId="2354BD58"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1</w:t>
            </w:r>
          </w:p>
        </w:tc>
        <w:tc>
          <w:tcPr>
            <w:tcW w:w="1620" w:type="dxa"/>
            <w:tcBorders>
              <w:bottom w:val="single" w:sz="4" w:space="0" w:color="auto"/>
            </w:tcBorders>
            <w:vAlign w:val="center"/>
          </w:tcPr>
          <w:p w14:paraId="04F09D02" w14:textId="40E4978F" w:rsidR="008B76CD" w:rsidRPr="00362E6F" w:rsidRDefault="00362E6F"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 xml:space="preserve">ՀՀ ք. Երևան Հ. Արղության փողոց, 2-րդ նրբանցք 10 </w:t>
            </w:r>
          </w:p>
        </w:tc>
        <w:tc>
          <w:tcPr>
            <w:tcW w:w="2061" w:type="dxa"/>
            <w:tcBorders>
              <w:bottom w:val="single" w:sz="4" w:space="0" w:color="auto"/>
            </w:tcBorders>
            <w:vAlign w:val="center"/>
          </w:tcPr>
          <w:p w14:paraId="1DC40682" w14:textId="1EF2F285" w:rsidR="008B76CD" w:rsidRPr="00A40E5F" w:rsidRDefault="006A5A10" w:rsidP="00391430">
            <w:pPr>
              <w:jc w:val="center"/>
              <w:rPr>
                <w:rFonts w:ascii="GHEA Grapalat" w:hAnsi="GHEA Grapalat"/>
                <w:color w:val="000000"/>
                <w:sz w:val="18"/>
                <w:szCs w:val="18"/>
              </w:rPr>
            </w:pPr>
            <w:r w:rsidRPr="00391430">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391430" w:rsidRPr="00391430">
              <w:rPr>
                <w:rFonts w:ascii="GHEA Grapalat" w:hAnsi="GHEA Grapalat"/>
                <w:color w:val="000000"/>
                <w:sz w:val="18"/>
                <w:szCs w:val="18"/>
                <w:lang w:val="hy-AM"/>
              </w:rPr>
              <w:t>180-րդ օրը</w:t>
            </w:r>
            <w:r w:rsidR="00A40E5F">
              <w:rPr>
                <w:rFonts w:ascii="GHEA Grapalat" w:hAnsi="GHEA Grapalat"/>
                <w:color w:val="000000"/>
                <w:sz w:val="18"/>
                <w:szCs w:val="18"/>
              </w:rPr>
              <w:t xml:space="preserve">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6F37E5B1" w14:textId="4E73A778" w:rsidR="00CE2985" w:rsidRDefault="00CE2985" w:rsidP="00C83B94">
      <w:pPr>
        <w:rPr>
          <w:rFonts w:ascii="GHEA Grapalat" w:hAnsi="GHEA Grapalat"/>
          <w:b/>
          <w:sz w:val="20"/>
          <w:szCs w:val="20"/>
          <w:lang w:val="hy-AM"/>
        </w:rPr>
      </w:pPr>
    </w:p>
    <w:p w14:paraId="02DC0834" w14:textId="7306CBE4" w:rsidR="00CE2985" w:rsidRPr="00CE2985" w:rsidRDefault="00CE2985" w:rsidP="00CE2985">
      <w:pPr>
        <w:rPr>
          <w:rFonts w:ascii="GHEA Grapalat" w:hAnsi="GHEA Grapalat"/>
          <w:b/>
          <w:sz w:val="20"/>
          <w:lang w:val="hy-AM"/>
        </w:rPr>
      </w:pPr>
      <w:r w:rsidRPr="00CE2985">
        <w:rPr>
          <w:rFonts w:ascii="GHEA Grapalat" w:hAnsi="GHEA Grapalat" w:cs="Arial"/>
          <w:b/>
          <w:sz w:val="20"/>
          <w:lang w:val="hy-AM"/>
        </w:rPr>
        <w:t>Հասցե</w:t>
      </w:r>
      <w:r w:rsidRPr="00CE2985">
        <w:rPr>
          <w:rFonts w:ascii="GHEA Grapalat" w:hAnsi="GHEA Grapalat"/>
          <w:b/>
          <w:sz w:val="20"/>
          <w:lang w:val="hy-AM"/>
        </w:rPr>
        <w:t xml:space="preserve">. </w:t>
      </w:r>
      <w:r w:rsidRPr="00CE2985">
        <w:rPr>
          <w:rFonts w:ascii="GHEA Grapalat" w:hAnsi="GHEA Grapalat" w:cs="Times Armenian"/>
          <w:b/>
          <w:sz w:val="20"/>
          <w:lang w:val="hy-AM"/>
        </w:rPr>
        <w:t xml:space="preserve">ՀՀ ք. Երևան Հ. Արղության փողոց, 2-րդ նրբանցք 10 </w:t>
      </w:r>
    </w:p>
    <w:tbl>
      <w:tblPr>
        <w:tblStyle w:val="TableGrid"/>
        <w:tblpPr w:leftFromText="180" w:rightFromText="180" w:vertAnchor="text" w:horzAnchor="margin" w:tblpX="-185" w:tblpY="115"/>
        <w:tblW w:w="10705" w:type="dxa"/>
        <w:tblLook w:val="04A0" w:firstRow="1" w:lastRow="0" w:firstColumn="1" w:lastColumn="0" w:noHBand="0" w:noVBand="1"/>
      </w:tblPr>
      <w:tblGrid>
        <w:gridCol w:w="648"/>
        <w:gridCol w:w="2970"/>
        <w:gridCol w:w="7087"/>
      </w:tblGrid>
      <w:tr w:rsidR="00CE2985" w:rsidRPr="00CE2985" w14:paraId="49716B91" w14:textId="77777777" w:rsidTr="007F1386">
        <w:trPr>
          <w:trHeight w:val="1247"/>
        </w:trPr>
        <w:tc>
          <w:tcPr>
            <w:tcW w:w="648" w:type="dxa"/>
            <w:vAlign w:val="center"/>
          </w:tcPr>
          <w:p w14:paraId="4E337520"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7213C59"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հիմքը</w:t>
            </w:r>
          </w:p>
        </w:tc>
        <w:tc>
          <w:tcPr>
            <w:tcW w:w="7087" w:type="dxa"/>
          </w:tcPr>
          <w:p w14:paraId="4114E624" w14:textId="77777777" w:rsidR="00CE2985" w:rsidRPr="00CE2985" w:rsidRDefault="00CE2985" w:rsidP="00CE2985">
            <w:pPr>
              <w:spacing w:line="276" w:lineRule="auto"/>
              <w:jc w:val="both"/>
              <w:rPr>
                <w:rFonts w:ascii="GHEA Grapalat" w:hAnsi="GHEA Grapalat"/>
                <w:sz w:val="20"/>
                <w:szCs w:val="20"/>
                <w:lang w:val="hy-AM"/>
              </w:rPr>
            </w:pPr>
            <w:r w:rsidRPr="00CE2985">
              <w:rPr>
                <w:rFonts w:ascii="GHEA Grapalat" w:hAnsi="GHEA Grapalat" w:cs="Sylfaen"/>
                <w:sz w:val="20"/>
                <w:szCs w:val="20"/>
                <w:lang w:val="hy-AM"/>
              </w:rPr>
              <w:t>ՀՀ կառավարության 28.12.2023թ. N 2323-Ն որոշում</w:t>
            </w:r>
            <w:r w:rsidRPr="00CE2985">
              <w:rPr>
                <w:rFonts w:ascii="GHEA Grapalat" w:hAnsi="GHEA Grapalat"/>
                <w:sz w:val="20"/>
                <w:szCs w:val="20"/>
                <w:lang w:val="hy-AM"/>
              </w:rPr>
              <w:t xml:space="preserve"> </w:t>
            </w:r>
          </w:p>
          <w:p w14:paraId="59CDDBAD" w14:textId="77777777" w:rsidR="00CE2985" w:rsidRPr="00CE2985" w:rsidRDefault="00CE2985" w:rsidP="00CE2985">
            <w:pPr>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Ծրագիրն իրականացվում է ՀՀ Կառավարության «Հակակոռուպցիոն քաղաքականության մշակում, ծրագրերի համակարգում և մոնիտորինգի իրականացում» ծրագրի «Հակակոռուպցիոն կոմիտեի շենքային պայմանների ապահովում և բարելավում» միջոցառման շրջանակներում։</w:t>
            </w:r>
          </w:p>
        </w:tc>
      </w:tr>
      <w:tr w:rsidR="00CE2985" w:rsidRPr="00CE2985" w14:paraId="4CCABB22" w14:textId="77777777" w:rsidTr="007F1386">
        <w:tc>
          <w:tcPr>
            <w:tcW w:w="648" w:type="dxa"/>
            <w:vAlign w:val="center"/>
          </w:tcPr>
          <w:p w14:paraId="1F386CD9"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52B48C22"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Պատվիրատու</w:t>
            </w:r>
          </w:p>
        </w:tc>
        <w:tc>
          <w:tcPr>
            <w:tcW w:w="7087" w:type="dxa"/>
          </w:tcPr>
          <w:p w14:paraId="7370E33E" w14:textId="77777777" w:rsidR="00CE2985" w:rsidRPr="00CE2985" w:rsidRDefault="00CE2985" w:rsidP="00CE2985">
            <w:pPr>
              <w:jc w:val="center"/>
              <w:rPr>
                <w:rFonts w:ascii="GHEA Grapalat" w:hAnsi="GHEA Grapalat"/>
                <w:sz w:val="20"/>
                <w:szCs w:val="20"/>
                <w:lang w:val="hy-AM"/>
              </w:rPr>
            </w:pPr>
            <w:r w:rsidRPr="00CE2985">
              <w:rPr>
                <w:rFonts w:ascii="GHEA Grapalat" w:hAnsi="GHEA Grapalat" w:cs="Arial"/>
                <w:sz w:val="20"/>
                <w:szCs w:val="20"/>
                <w:lang w:val="hy-AM"/>
              </w:rPr>
              <w:t>ՀՀ  քաղաքաշինության կոմիտե</w:t>
            </w:r>
          </w:p>
        </w:tc>
      </w:tr>
      <w:tr w:rsidR="00CE2985" w:rsidRPr="00CE2985" w14:paraId="26109548" w14:textId="77777777" w:rsidTr="007F1386">
        <w:tc>
          <w:tcPr>
            <w:tcW w:w="648" w:type="dxa"/>
            <w:vAlign w:val="center"/>
          </w:tcPr>
          <w:p w14:paraId="1879D9B3"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5A17368"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Նախագծման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համար</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հիմք</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հանդիսացող</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փաստաթղթեր</w:t>
            </w:r>
          </w:p>
        </w:tc>
        <w:tc>
          <w:tcPr>
            <w:tcW w:w="7087" w:type="dxa"/>
          </w:tcPr>
          <w:p w14:paraId="6DD52C47" w14:textId="77777777" w:rsidR="00CE2985" w:rsidRPr="00CE2985" w:rsidRDefault="00CE2985" w:rsidP="00CE2985">
            <w:pPr>
              <w:tabs>
                <w:tab w:val="left" w:pos="0"/>
                <w:tab w:val="left" w:pos="361"/>
                <w:tab w:val="left" w:pos="408"/>
                <w:tab w:val="left" w:pos="2430"/>
              </w:tabs>
              <w:rPr>
                <w:rFonts w:ascii="GHEA Grapalat" w:hAnsi="GHEA Grapalat" w:cs="Arial"/>
                <w:sz w:val="20"/>
                <w:szCs w:val="20"/>
                <w:lang w:val="af-ZA"/>
              </w:rPr>
            </w:pPr>
            <w:r w:rsidRPr="00CE2985">
              <w:rPr>
                <w:rFonts w:ascii="GHEA Grapalat" w:hAnsi="GHEA Grapalat" w:cs="Sylfaen"/>
                <w:sz w:val="20"/>
                <w:szCs w:val="20"/>
                <w:lang w:val="hy-AM"/>
              </w:rPr>
              <w:t>Ճարտարապետահատակագծային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առաջադրանքը</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և ենթակառուցվածքների վերաբերյալ</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տեխնիկական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պայմանները կամ դրանց</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հնարավորության վերաբերյալ շահագործողի գրությունները կտրամադրվեն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պատվիրատուի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կողմից</w:t>
            </w:r>
          </w:p>
        </w:tc>
      </w:tr>
      <w:tr w:rsidR="00CE2985" w:rsidRPr="00CE2985" w14:paraId="17CE391E" w14:textId="77777777" w:rsidTr="007F1386">
        <w:tc>
          <w:tcPr>
            <w:tcW w:w="648" w:type="dxa"/>
            <w:vAlign w:val="center"/>
          </w:tcPr>
          <w:p w14:paraId="653BBDCD"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3FED48B9"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փուլեր</w:t>
            </w:r>
          </w:p>
        </w:tc>
        <w:tc>
          <w:tcPr>
            <w:tcW w:w="7087" w:type="dxa"/>
          </w:tcPr>
          <w:p w14:paraId="0D0BC697" w14:textId="77777777" w:rsidR="00CE2985" w:rsidRPr="00CE2985" w:rsidRDefault="00CE2985" w:rsidP="00CE2985">
            <w:pPr>
              <w:jc w:val="center"/>
              <w:rPr>
                <w:rFonts w:ascii="GHEA Grapalat" w:hAnsi="GHEA Grapalat"/>
                <w:sz w:val="20"/>
                <w:szCs w:val="20"/>
                <w:lang w:val="hy-AM"/>
              </w:rPr>
            </w:pPr>
            <w:r w:rsidRPr="00CE2985">
              <w:rPr>
                <w:rFonts w:ascii="GHEA Grapalat" w:hAnsi="GHEA Grapalat" w:cs="Arial"/>
                <w:sz w:val="20"/>
                <w:szCs w:val="20"/>
                <w:lang w:val="hy-AM"/>
              </w:rPr>
              <w:t>Նախնական և աշխատանքային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նախագծեր</w:t>
            </w:r>
          </w:p>
        </w:tc>
      </w:tr>
      <w:tr w:rsidR="00CE2985" w:rsidRPr="00CE2985" w14:paraId="2E98140A" w14:textId="77777777" w:rsidTr="007F1386">
        <w:tc>
          <w:tcPr>
            <w:tcW w:w="648" w:type="dxa"/>
            <w:vAlign w:val="center"/>
          </w:tcPr>
          <w:p w14:paraId="5D71F87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855820F"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Ելակետային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տվյալներ</w:t>
            </w:r>
          </w:p>
          <w:p w14:paraId="036B6653" w14:textId="77777777" w:rsidR="00CE2985" w:rsidRPr="00CE2985" w:rsidRDefault="00CE2985" w:rsidP="00CE2985">
            <w:pPr>
              <w:pStyle w:val="ListParagraph"/>
              <w:ind w:left="432"/>
              <w:rPr>
                <w:rFonts w:ascii="GHEA Grapalat" w:hAnsi="GHEA Grapalat"/>
                <w:sz w:val="20"/>
                <w:szCs w:val="20"/>
                <w:lang w:val="hy-AM"/>
              </w:rPr>
            </w:pPr>
          </w:p>
        </w:tc>
        <w:tc>
          <w:tcPr>
            <w:tcW w:w="7087" w:type="dxa"/>
          </w:tcPr>
          <w:p w14:paraId="4A412EC8" w14:textId="77777777" w:rsidR="00CE2985" w:rsidRPr="00CE2985" w:rsidRDefault="00CE2985" w:rsidP="00CE2985">
            <w:pPr>
              <w:tabs>
                <w:tab w:val="left" w:pos="0"/>
              </w:tabs>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 xml:space="preserve">Վարչական շենքը տեղակայվելու է 01-003-0203-0304 կադաստրայաին ծածկագրով՝ 0.933775 հա հողատարածքի վրա։ </w:t>
            </w:r>
          </w:p>
          <w:p w14:paraId="41AC8413" w14:textId="77777777" w:rsidR="00CE2985" w:rsidRPr="00CE2985" w:rsidRDefault="00CE2985" w:rsidP="00CE2985">
            <w:pPr>
              <w:tabs>
                <w:tab w:val="left" w:pos="0"/>
              </w:tabs>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Տարածքը գտնվում է քաղաք Երևան, Արաբկիր, Հ. Արղության փողոց, 2-րդ նրբանցք 10 հասցեում</w:t>
            </w:r>
          </w:p>
          <w:p w14:paraId="1253A971" w14:textId="77777777" w:rsidR="00CE2985" w:rsidRPr="00CE2985" w:rsidRDefault="00CE2985" w:rsidP="00CE2985">
            <w:pPr>
              <w:tabs>
                <w:tab w:val="left" w:pos="0"/>
              </w:tabs>
              <w:spacing w:line="276" w:lineRule="auto"/>
              <w:jc w:val="both"/>
              <w:rPr>
                <w:rFonts w:ascii="GHEA Grapalat" w:hAnsi="GHEA Grapalat"/>
                <w:sz w:val="20"/>
                <w:szCs w:val="20"/>
                <w:lang w:val="hy-AM"/>
              </w:rPr>
            </w:pPr>
            <w:r w:rsidRPr="00CE2985">
              <w:rPr>
                <w:rFonts w:ascii="GHEA Grapalat" w:hAnsi="GHEA Grapalat" w:cs="Sylfaen"/>
                <w:sz w:val="20"/>
                <w:szCs w:val="20"/>
                <w:lang w:val="hy-AM"/>
              </w:rPr>
              <w:t>Տարածքում ներկայումս առկա են 3448.2 քմ մակերեսով ադմինիստրատիվ մասնաշենքը, 54.7 քմ մակերեսով պահեստը, 30.4 քմ մակերեսով պահեստը, 978.3 քմ մակերեսով քիմիական մասնաշենքը, 30.09 քմ մակերեսով պահեստը</w:t>
            </w:r>
          </w:p>
        </w:tc>
      </w:tr>
      <w:tr w:rsidR="00CE2985" w:rsidRPr="00CE2985" w14:paraId="5969349C" w14:textId="77777777" w:rsidTr="007F1386">
        <w:trPr>
          <w:trHeight w:val="290"/>
        </w:trPr>
        <w:tc>
          <w:tcPr>
            <w:tcW w:w="10705" w:type="dxa"/>
            <w:gridSpan w:val="3"/>
            <w:vAlign w:val="center"/>
          </w:tcPr>
          <w:p w14:paraId="1B45A21F" w14:textId="77777777" w:rsidR="00CE2985" w:rsidRPr="00CE2985" w:rsidRDefault="00CE2985" w:rsidP="00CE2985">
            <w:pPr>
              <w:shd w:val="clear" w:color="auto" w:fill="FFFFFF"/>
              <w:tabs>
                <w:tab w:val="left" w:pos="0"/>
                <w:tab w:val="left" w:pos="2430"/>
              </w:tabs>
              <w:rPr>
                <w:rFonts w:ascii="GHEA Grapalat" w:hAnsi="GHEA Grapalat"/>
                <w:color w:val="000000"/>
                <w:sz w:val="20"/>
                <w:szCs w:val="20"/>
                <w:lang w:val="hy-AM"/>
              </w:rPr>
            </w:pPr>
            <w:r w:rsidRPr="00CE2985">
              <w:rPr>
                <w:rFonts w:ascii="GHEA Grapalat" w:hAnsi="GHEA Grapalat" w:cs="Sylfaen"/>
                <w:sz w:val="20"/>
                <w:szCs w:val="20"/>
                <w:lang w:val="hy-AM"/>
              </w:rPr>
              <w:t xml:space="preserve">Նախագծերի կազմման </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համար</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հիմք</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հանդիսացող</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 xml:space="preserve">գործընթացներ </w:t>
            </w:r>
          </w:p>
        </w:tc>
      </w:tr>
      <w:tr w:rsidR="00CE2985" w:rsidRPr="00CE2985" w14:paraId="1E418D24" w14:textId="77777777" w:rsidTr="007F1386">
        <w:tc>
          <w:tcPr>
            <w:tcW w:w="648" w:type="dxa"/>
            <w:vAlign w:val="center"/>
          </w:tcPr>
          <w:p w14:paraId="34142B1A"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4C6438A" w14:textId="77777777" w:rsidR="00CE2985" w:rsidRPr="00CE2985" w:rsidRDefault="00CE2985" w:rsidP="00CE2985">
            <w:pPr>
              <w:shd w:val="clear" w:color="auto" w:fill="FFFFFF"/>
              <w:jc w:val="both"/>
              <w:rPr>
                <w:rFonts w:ascii="GHEA Grapalat" w:hAnsi="GHEA Grapalat" w:cs="Sylfaen"/>
                <w:sz w:val="20"/>
                <w:szCs w:val="20"/>
                <w:lang w:val="hy-AM"/>
              </w:rPr>
            </w:pPr>
            <w:r w:rsidRPr="00CE2985">
              <w:rPr>
                <w:rFonts w:ascii="GHEA Grapalat" w:hAnsi="GHEA Grapalat" w:cs="Arial"/>
                <w:sz w:val="20"/>
                <w:szCs w:val="20"/>
                <w:lang w:val="hy-AM"/>
              </w:rPr>
              <w:t>Ինժեներագեոդեզիական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 xml:space="preserve"> հանութագրում, </w:t>
            </w:r>
            <w:r w:rsidRPr="00CE2985">
              <w:rPr>
                <w:rFonts w:ascii="GHEA Grapalat" w:hAnsi="GHEA Grapalat" w:cs="Sylfaen"/>
                <w:sz w:val="20"/>
                <w:szCs w:val="20"/>
                <w:lang w:val="af-ZA"/>
              </w:rPr>
              <w:t>հողհատկացման հիմքեր</w:t>
            </w:r>
            <w:r w:rsidRPr="00CE2985">
              <w:rPr>
                <w:rFonts w:ascii="GHEA Grapalat" w:hAnsi="GHEA Grapalat" w:cs="Sylfaen"/>
                <w:sz w:val="20"/>
                <w:szCs w:val="20"/>
                <w:lang w:val="hy-AM"/>
              </w:rPr>
              <w:t>ի ձեռքբերում</w:t>
            </w:r>
          </w:p>
          <w:p w14:paraId="4519B65C" w14:textId="77777777" w:rsidR="00CE2985" w:rsidRPr="00CE2985" w:rsidRDefault="00CE2985" w:rsidP="00CE2985">
            <w:pPr>
              <w:rPr>
                <w:rFonts w:ascii="GHEA Grapalat" w:hAnsi="GHEA Grapalat" w:cs="Arial"/>
                <w:sz w:val="20"/>
                <w:szCs w:val="20"/>
                <w:lang w:val="hy-AM"/>
              </w:rPr>
            </w:pPr>
          </w:p>
        </w:tc>
        <w:tc>
          <w:tcPr>
            <w:tcW w:w="7087" w:type="dxa"/>
          </w:tcPr>
          <w:p w14:paraId="0675CE3A" w14:textId="77777777" w:rsidR="00CE2985" w:rsidRPr="00CE2985" w:rsidRDefault="00CE2985" w:rsidP="00CE2985">
            <w:pPr>
              <w:shd w:val="clear" w:color="auto" w:fill="FFFFFF"/>
              <w:jc w:val="both"/>
              <w:rPr>
                <w:rFonts w:ascii="GHEA Grapalat" w:hAnsi="GHEA Grapalat" w:cs="Sylfaen"/>
                <w:sz w:val="20"/>
                <w:szCs w:val="20"/>
                <w:lang w:val="af-ZA"/>
              </w:rPr>
            </w:pPr>
            <w:r w:rsidRPr="00CE2985">
              <w:rPr>
                <w:rFonts w:ascii="GHEA Grapalat" w:hAnsi="GHEA Grapalat"/>
                <w:color w:val="000000"/>
                <w:sz w:val="20"/>
                <w:szCs w:val="20"/>
                <w:lang w:val="hy-AM"/>
              </w:rPr>
              <w:t xml:space="preserve">Իրականացնել տարածքի գեոդեզիական հանութագրում, </w:t>
            </w:r>
            <w:r w:rsidRPr="00CE2985">
              <w:rPr>
                <w:rFonts w:ascii="GHEA Grapalat" w:hAnsi="GHEA Grapalat" w:cs="Sylfaen"/>
                <w:sz w:val="20"/>
                <w:szCs w:val="20"/>
                <w:lang w:val="hy-AM"/>
              </w:rPr>
              <w:t>հատակագծերի և բնորոշող կտրվածքների կազմում՝ մշակում։</w:t>
            </w:r>
          </w:p>
          <w:p w14:paraId="707542A3" w14:textId="77777777" w:rsidR="00CE2985" w:rsidRPr="00CE2985" w:rsidRDefault="00CE2985" w:rsidP="00CE2985">
            <w:pPr>
              <w:shd w:val="clear" w:color="auto" w:fill="FFFFFF"/>
              <w:tabs>
                <w:tab w:val="left" w:pos="0"/>
                <w:tab w:val="left" w:pos="2430"/>
              </w:tabs>
              <w:rPr>
                <w:rFonts w:ascii="GHEA Grapalat" w:hAnsi="GHEA Grapalat" w:cs="Arial"/>
                <w:sz w:val="20"/>
                <w:szCs w:val="20"/>
                <w:lang w:val="hy-AM"/>
              </w:rPr>
            </w:pPr>
            <w:r w:rsidRPr="00CE2985">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5D8A5090" w14:textId="77777777" w:rsidR="00CE2985" w:rsidRPr="00CE2985" w:rsidRDefault="00CE2985" w:rsidP="00CE2985">
            <w:pPr>
              <w:shd w:val="clear" w:color="auto" w:fill="FFFFFF"/>
              <w:tabs>
                <w:tab w:val="left" w:pos="0"/>
                <w:tab w:val="left" w:pos="2430"/>
              </w:tabs>
              <w:rPr>
                <w:rFonts w:ascii="GHEA Grapalat" w:hAnsi="GHEA Grapalat"/>
                <w:color w:val="000000"/>
                <w:sz w:val="20"/>
                <w:szCs w:val="20"/>
                <w:lang w:val="hy-AM"/>
              </w:rPr>
            </w:pPr>
            <w:r w:rsidRPr="00CE2985">
              <w:rPr>
                <w:rFonts w:ascii="GHEA Grapalat" w:hAnsi="GHEA Grapalat" w:cs="Arial"/>
                <w:sz w:val="20"/>
                <w:szCs w:val="20"/>
                <w:lang w:val="hy-AM"/>
              </w:rPr>
              <w:t>Ամրագրել և ներկայացնել հենանիշերի (репер) ցուցակ</w:t>
            </w:r>
            <w:r w:rsidRPr="00CE2985">
              <w:rPr>
                <w:rFonts w:ascii="GHEA Grapalat" w:hAnsi="GHEA Grapalat"/>
                <w:color w:val="000000"/>
                <w:sz w:val="20"/>
                <w:szCs w:val="20"/>
                <w:lang w:val="hy-AM"/>
              </w:rPr>
              <w:t xml:space="preserve"> </w:t>
            </w:r>
          </w:p>
        </w:tc>
      </w:tr>
      <w:tr w:rsidR="00CE2985" w:rsidRPr="00CE2985" w14:paraId="7043121D" w14:textId="77777777" w:rsidTr="007F1386">
        <w:tc>
          <w:tcPr>
            <w:tcW w:w="648" w:type="dxa"/>
            <w:vAlign w:val="center"/>
          </w:tcPr>
          <w:p w14:paraId="53D055F9"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A7F1EA0"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Ինժեներաերկրաբանական</w:t>
            </w:r>
            <w:r w:rsidRPr="00CE2985">
              <w:rPr>
                <w:rFonts w:ascii="GHEA Grapalat" w:hAnsi="GHEA Grapalat"/>
                <w:sz w:val="20"/>
                <w:szCs w:val="20"/>
                <w:lang w:val="hy-AM"/>
              </w:rPr>
              <w:t xml:space="preserve"> և հիդրոերկրաբանական </w:t>
            </w:r>
            <w:r w:rsidRPr="00CE2985">
              <w:rPr>
                <w:rFonts w:ascii="GHEA Grapalat" w:hAnsi="GHEA Grapalat" w:cs="Arial"/>
                <w:sz w:val="20"/>
                <w:szCs w:val="20"/>
                <w:lang w:val="hy-AM"/>
              </w:rPr>
              <w:t>հետազոտություն</w:t>
            </w:r>
          </w:p>
        </w:tc>
        <w:tc>
          <w:tcPr>
            <w:tcW w:w="7087" w:type="dxa"/>
          </w:tcPr>
          <w:p w14:paraId="79C6D2E9"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B963F56"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E08A879"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1D3408D2" w14:textId="77777777" w:rsidR="00CE2985" w:rsidRPr="00CE2985" w:rsidRDefault="00CE2985" w:rsidP="00CE2985">
            <w:pPr>
              <w:jc w:val="both"/>
              <w:rPr>
                <w:rFonts w:ascii="GHEA Grapalat" w:hAnsi="GHEA Grapalat" w:cs="Arial"/>
                <w:sz w:val="20"/>
                <w:szCs w:val="20"/>
                <w:lang w:val="hy-AM"/>
              </w:rPr>
            </w:pPr>
            <w:r w:rsidRPr="00CE2985">
              <w:rPr>
                <w:rFonts w:ascii="GHEA Grapalat" w:hAnsi="GHEA Grapalat" w:cs="Sylfaen"/>
                <w:sz w:val="20"/>
                <w:szCs w:val="20"/>
                <w:lang w:val="hy-AM"/>
              </w:rPr>
              <w:t>Գրունտային ջրերի վերաբերյալ տեղեկատվության հավաքագրում։</w:t>
            </w:r>
          </w:p>
        </w:tc>
      </w:tr>
      <w:tr w:rsidR="00CE2985" w:rsidRPr="00CE2985" w14:paraId="6CB8CB98" w14:textId="77777777" w:rsidTr="007F1386">
        <w:tc>
          <w:tcPr>
            <w:tcW w:w="648" w:type="dxa"/>
            <w:vAlign w:val="center"/>
          </w:tcPr>
          <w:p w14:paraId="581ADAB8"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945AC2C"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Ի</w:t>
            </w:r>
            <w:r w:rsidRPr="00CE2985">
              <w:rPr>
                <w:rFonts w:ascii="GHEA Grapalat" w:hAnsi="GHEA Grapalat" w:cs="Sylfaen"/>
                <w:sz w:val="20"/>
                <w:szCs w:val="20"/>
                <w:lang w:val="af-ZA"/>
              </w:rPr>
              <w:t>նժեներական հաղորդակցուղիների</w:t>
            </w:r>
            <w:r w:rsidRPr="00CE2985">
              <w:rPr>
                <w:rFonts w:ascii="GHEA Grapalat" w:hAnsi="GHEA Grapalat" w:cs="Sylfaen"/>
                <w:sz w:val="20"/>
                <w:szCs w:val="20"/>
                <w:lang w:val="hy-AM"/>
              </w:rPr>
              <w:t xml:space="preserve"> ուսումնասիրություն</w:t>
            </w:r>
          </w:p>
        </w:tc>
        <w:tc>
          <w:tcPr>
            <w:tcW w:w="7087" w:type="dxa"/>
          </w:tcPr>
          <w:p w14:paraId="20EAD9F8"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hy-AM"/>
              </w:rPr>
              <w:t xml:space="preserve">Գոյություն ունեցող </w:t>
            </w:r>
            <w:r w:rsidRPr="00CE2985">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CE2985">
              <w:rPr>
                <w:rFonts w:ascii="GHEA Grapalat" w:hAnsi="GHEA Grapalat" w:cs="Sylfaen"/>
                <w:sz w:val="20"/>
                <w:szCs w:val="20"/>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CE2985" w:rsidRPr="00CE2985" w14:paraId="240FD324" w14:textId="77777777" w:rsidTr="007F1386">
        <w:tc>
          <w:tcPr>
            <w:tcW w:w="648" w:type="dxa"/>
            <w:vAlign w:val="center"/>
          </w:tcPr>
          <w:p w14:paraId="0867718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37AB2FE"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af-ZA"/>
              </w:rPr>
              <w:t>Ոլորտային (շահագրգիռ) մարմինների եզրակացություններ</w:t>
            </w:r>
          </w:p>
        </w:tc>
        <w:tc>
          <w:tcPr>
            <w:tcW w:w="7087" w:type="dxa"/>
          </w:tcPr>
          <w:p w14:paraId="15316C2E"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CE2985">
              <w:rPr>
                <w:rFonts w:ascii="GHEA Grapalat" w:hAnsi="GHEA Grapalat" w:cs="Sylfaen"/>
                <w:sz w:val="20"/>
                <w:szCs w:val="20"/>
                <w:lang w:val="hy-AM"/>
              </w:rPr>
              <w:t>ո</w:t>
            </w:r>
            <w:r w:rsidRPr="00CE2985">
              <w:rPr>
                <w:rFonts w:ascii="GHEA Grapalat" w:hAnsi="GHEA Grapalat" w:cs="Sylfaen"/>
                <w:sz w:val="20"/>
                <w:szCs w:val="20"/>
                <w:lang w:val="af-ZA"/>
              </w:rPr>
              <w:t>ւն, մշակույթ և</w:t>
            </w:r>
            <w:r w:rsidRPr="00CE2985">
              <w:rPr>
                <w:rFonts w:ascii="GHEA Grapalat" w:hAnsi="GHEA Grapalat" w:cs="Sylfaen"/>
                <w:sz w:val="20"/>
                <w:szCs w:val="20"/>
                <w:lang w:val="hy-AM"/>
              </w:rPr>
              <w:t xml:space="preserve"> սպորտ,</w:t>
            </w:r>
            <w:r w:rsidRPr="00CE2985">
              <w:rPr>
                <w:rFonts w:ascii="GHEA Grapalat" w:hAnsi="GHEA Grapalat" w:cs="Sylfaen"/>
                <w:sz w:val="20"/>
                <w:szCs w:val="20"/>
                <w:lang w:val="af-ZA"/>
              </w:rPr>
              <w:t xml:space="preserve"> արտակարգ իրավիճակներ, առողջապահություն և այլն):</w:t>
            </w:r>
          </w:p>
        </w:tc>
      </w:tr>
      <w:tr w:rsidR="00CE2985" w:rsidRPr="00CE2985" w14:paraId="0391A355" w14:textId="77777777" w:rsidTr="007F1386">
        <w:trPr>
          <w:trHeight w:val="144"/>
        </w:trPr>
        <w:tc>
          <w:tcPr>
            <w:tcW w:w="648" w:type="dxa"/>
            <w:vAlign w:val="center"/>
          </w:tcPr>
          <w:p w14:paraId="0E23C8EC"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DDFCC18"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Կառույցի</w:t>
            </w:r>
            <w:r w:rsidRPr="00CE2985">
              <w:rPr>
                <w:rFonts w:ascii="GHEA Grapalat" w:hAnsi="GHEA Grapalat"/>
                <w:sz w:val="20"/>
                <w:szCs w:val="20"/>
                <w:lang w:val="hy-AM"/>
              </w:rPr>
              <w:t xml:space="preserve"> </w:t>
            </w:r>
            <w:r w:rsidRPr="00CE2985">
              <w:rPr>
                <w:rFonts w:ascii="GHEA Grapalat" w:hAnsi="GHEA Grapalat" w:cs="Arial"/>
                <w:sz w:val="20"/>
                <w:szCs w:val="20"/>
                <w:lang w:val="hy-AM"/>
              </w:rPr>
              <w:t>բնութագիրը</w:t>
            </w: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պահանջներ</w:t>
            </w:r>
          </w:p>
        </w:tc>
        <w:tc>
          <w:tcPr>
            <w:tcW w:w="7087" w:type="dxa"/>
          </w:tcPr>
          <w:p w14:paraId="5DA57DB3"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Նախատեսվում է մշակել Հակակոռուպցիոն կոմիտեի ողջ անձնակազմի համար երկաթբետոնե կոնստրուկտիվ լուծումներով մեկ ընդհանուր նոր վարչական շենքի նախագծանախահաշվային փաստաթղթեր</w:t>
            </w:r>
          </w:p>
          <w:p w14:paraId="30D412B8" w14:textId="77777777" w:rsidR="00CE2985" w:rsidRPr="00CE2985" w:rsidRDefault="00CE2985" w:rsidP="00CE2985">
            <w:pPr>
              <w:ind w:left="496"/>
              <w:jc w:val="both"/>
              <w:rPr>
                <w:rFonts w:ascii="GHEA Grapalat" w:hAnsi="GHEA Grapalat" w:cs="Sylfaen"/>
                <w:sz w:val="20"/>
                <w:szCs w:val="20"/>
                <w:lang w:val="hy-AM"/>
              </w:rPr>
            </w:pPr>
            <w:r w:rsidRPr="00CE2985">
              <w:rPr>
                <w:rFonts w:ascii="GHEA Grapalat" w:hAnsi="GHEA Grapalat" w:cs="Sylfaen"/>
                <w:sz w:val="20"/>
                <w:szCs w:val="20"/>
                <w:lang w:val="hy-AM"/>
              </w:rPr>
              <w:t>Անհրաժեշտ սենյակները և դրանց մակերեսները ներկայացված են կից Հավելվածում</w:t>
            </w:r>
          </w:p>
          <w:p w14:paraId="52DEFCC0" w14:textId="77777777" w:rsidR="00CE2985" w:rsidRPr="00CE2985" w:rsidRDefault="00CE2985" w:rsidP="00CE2985">
            <w:pPr>
              <w:ind w:left="496"/>
              <w:jc w:val="both"/>
              <w:rPr>
                <w:rFonts w:ascii="GHEA Grapalat" w:hAnsi="GHEA Grapalat" w:cs="Sylfaen"/>
                <w:sz w:val="20"/>
                <w:szCs w:val="20"/>
                <w:lang w:val="af-ZA"/>
              </w:rPr>
            </w:pPr>
            <w:r w:rsidRPr="00CE2985">
              <w:rPr>
                <w:rFonts w:ascii="GHEA Grapalat" w:hAnsi="GHEA Grapalat" w:cs="Sylfaen"/>
                <w:sz w:val="20"/>
                <w:szCs w:val="20"/>
                <w:lang w:val="hy-AM" w:eastAsia="ru-RU"/>
              </w:rPr>
              <w:t>Նախատեսել՝</w:t>
            </w:r>
          </w:p>
          <w:p w14:paraId="4F933EC5"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ըստ անհրաժեշտության գոյություն ունեցող շինությունների քանդման նախագիծ </w:t>
            </w:r>
          </w:p>
          <w:p w14:paraId="5EDBF06B"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Շենքի հարկայնությունը` ըստ առաջադրանքում պահանջված սենքերի, ինչպես նաև պետք է ունենա 300 տեղանոց կոլեգիայի մեծ դահլիճ, ճաշարան անձնակազմի համար և ապաստարան՝ ըստ պահանջվող նորմերի։ Համապատասխան ճշգրտման արդյունքում նաև ընդհանուր օգտագործման սանհանգույցներ հարկերում։</w:t>
            </w:r>
          </w:p>
          <w:p w14:paraId="36A32571"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ջեռուցման, էլեկրամատակարարման,  օդափոխության և օդորակման,</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սառնամատակարարման՝ ըստ պահանջի, հակահրդեհային ազդանշանման, հրդեհաշիջման, ինքնաշխատ հրդեհաշիջման համակարգ, տեսահսկման,</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2BE04176"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hy-AM"/>
              </w:rPr>
            </w:pPr>
            <w:r w:rsidRPr="00CE2985">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p>
          <w:p w14:paraId="553C0470" w14:textId="77777777" w:rsidR="00CE2985" w:rsidRPr="00CE2985" w:rsidRDefault="00CE2985" w:rsidP="00CA0CD5">
            <w:pPr>
              <w:pStyle w:val="ListParagraph"/>
              <w:numPr>
                <w:ilvl w:val="0"/>
                <w:numId w:val="18"/>
              </w:numPr>
              <w:shd w:val="clear" w:color="auto" w:fill="FFFFFF"/>
              <w:ind w:left="496"/>
              <w:contextualSpacing/>
              <w:jc w:val="both"/>
              <w:rPr>
                <w:rFonts w:ascii="GHEA Grapalat" w:hAnsi="GHEA Grapalat"/>
                <w:sz w:val="20"/>
                <w:szCs w:val="20"/>
                <w:lang w:val="hy-AM"/>
              </w:rPr>
            </w:pPr>
            <w:r w:rsidRPr="00CE2985">
              <w:rPr>
                <w:rFonts w:ascii="GHEA Grapalat" w:hAnsi="GHEA Grapalat" w:cs="Sylfaen"/>
                <w:sz w:val="20"/>
                <w:szCs w:val="20"/>
                <w:lang w:val="hy-AM"/>
              </w:rPr>
              <w:lastRenderedPageBreak/>
              <w:t>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7A831BD8"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ստորգետնյա ավտոկայանատեղի՝ առնվազն 200 հոգու համար,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2D02189"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5A3462E"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3C84280"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4AC2900"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BADD29F"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af-ZA"/>
              </w:rPr>
            </w:pPr>
            <w:r w:rsidRPr="00CE2985">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CE2985">
              <w:rPr>
                <w:rFonts w:ascii="GHEA Grapalat" w:hAnsi="GHEA Grapalat" w:cs="Sylfaen"/>
                <w:sz w:val="20"/>
                <w:szCs w:val="20"/>
                <w:lang w:val="af-ZA"/>
              </w:rPr>
              <w:t>)</w:t>
            </w:r>
          </w:p>
          <w:p w14:paraId="1675EDA3"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af-ZA"/>
              </w:rPr>
            </w:pPr>
            <w:r w:rsidRPr="00CE2985">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452A51D1"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af-ZA"/>
              </w:rPr>
            </w:pPr>
            <w:r w:rsidRPr="00CE2985">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CE2985" w:rsidRPr="00CE2985" w14:paraId="580AB125" w14:textId="77777777" w:rsidTr="007F1386">
        <w:trPr>
          <w:trHeight w:val="144"/>
        </w:trPr>
        <w:tc>
          <w:tcPr>
            <w:tcW w:w="648" w:type="dxa"/>
            <w:vAlign w:val="center"/>
          </w:tcPr>
          <w:p w14:paraId="0533B6A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BF28559"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Նախագծման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հիմնավորում</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և</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նորմատիվային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պահանջներ</w:t>
            </w:r>
          </w:p>
        </w:tc>
        <w:tc>
          <w:tcPr>
            <w:tcW w:w="7087" w:type="dxa"/>
          </w:tcPr>
          <w:p w14:paraId="11F28405" w14:textId="77777777" w:rsidR="00CE2985" w:rsidRPr="00CE2985" w:rsidRDefault="00CE2985" w:rsidP="00CE2985">
            <w:pPr>
              <w:shd w:val="clear" w:color="auto" w:fill="FFFFFF"/>
              <w:spacing w:line="276" w:lineRule="auto"/>
              <w:ind w:left="348" w:hanging="142"/>
              <w:jc w:val="both"/>
              <w:rPr>
                <w:rFonts w:ascii="GHEA Grapalat" w:hAnsi="GHEA Grapalat" w:cs="Sylfaen"/>
                <w:sz w:val="20"/>
                <w:szCs w:val="20"/>
                <w:lang w:val="af-ZA"/>
              </w:rPr>
            </w:pPr>
            <w:r w:rsidRPr="00CE2985">
              <w:rPr>
                <w:rFonts w:ascii="GHEA Grapalat" w:hAnsi="GHEA Grapalat" w:cs="Sylfaen"/>
                <w:sz w:val="20"/>
                <w:szCs w:val="20"/>
                <w:lang w:val="hy-AM"/>
              </w:rPr>
              <w:t>Նախագծի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մշակում</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ըստ</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նորմատիվային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պահանջների՝</w:t>
            </w:r>
          </w:p>
          <w:p w14:paraId="1FBF81BE" w14:textId="77777777" w:rsidR="00CE2985" w:rsidRPr="00CE2985" w:rsidRDefault="00CE2985" w:rsidP="00CA0CD5">
            <w:pPr>
              <w:pStyle w:val="ListParagraph"/>
              <w:numPr>
                <w:ilvl w:val="0"/>
                <w:numId w:val="19"/>
              </w:numPr>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Քաղաքաշինության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10E12C45"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Հաշմանդամություն ունեցող անձանց իրավունքների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296C092B"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Շրջակա միջավայրի վրա ազդեցության գնահատման և փորձաքննության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30A86FA5"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ՀՀ քաղաքաշինության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 xml:space="preserve">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w:t>
            </w:r>
            <w:r w:rsidRPr="00CE2985">
              <w:rPr>
                <w:rFonts w:ascii="GHEA Grapalat" w:hAnsi="GHEA Grapalat" w:cs="Sylfaen"/>
                <w:sz w:val="20"/>
                <w:szCs w:val="20"/>
                <w:lang w:val="hy-AM"/>
              </w:rPr>
              <w:lastRenderedPageBreak/>
              <w:t>նախարարի 2014 թվականի հոկտեմբերի 14-ի N 263-Ն հրամանն ուժը կորցրած ճանաչելու մասին» N 04-Ն հրաման,</w:t>
            </w:r>
          </w:p>
          <w:p w14:paraId="48CFC92F"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CE2985">
              <w:rPr>
                <w:rFonts w:ascii="GHEA Grapalat" w:hAnsi="GHEA Grapalat" w:cs="Sylfaen"/>
                <w:sz w:val="20"/>
                <w:szCs w:val="20"/>
                <w:lang w:val="hy-AM"/>
              </w:rPr>
              <w:t>ՀՀ</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քաղաքաշինության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նախարարի</w:t>
            </w:r>
            <w:r w:rsidRPr="00CE2985">
              <w:rPr>
                <w:rFonts w:ascii="GHEA Grapalat" w:hAnsi="GHEA Grapalat" w:cs="Sylfaen"/>
                <w:sz w:val="20"/>
                <w:szCs w:val="20"/>
                <w:lang w:val="af-ZA"/>
              </w:rPr>
              <w:t xml:space="preserve"> 2003 </w:t>
            </w:r>
            <w:r w:rsidRPr="00CE2985">
              <w:rPr>
                <w:rFonts w:ascii="GHEA Grapalat" w:hAnsi="GHEA Grapalat" w:cs="Sylfaen"/>
                <w:sz w:val="20"/>
                <w:szCs w:val="20"/>
                <w:lang w:val="hy-AM"/>
              </w:rPr>
              <w:t>թվականի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մայիսի</w:t>
            </w:r>
            <w:r w:rsidRPr="00CE2985">
              <w:rPr>
                <w:rFonts w:ascii="GHEA Grapalat" w:hAnsi="GHEA Grapalat" w:cs="Sylfaen"/>
                <w:sz w:val="20"/>
                <w:szCs w:val="20"/>
                <w:lang w:val="af-ZA"/>
              </w:rPr>
              <w:t xml:space="preserve"> 13-</w:t>
            </w:r>
            <w:r w:rsidRPr="00CE2985">
              <w:rPr>
                <w:rFonts w:ascii="GHEA Grapalat" w:hAnsi="GHEA Grapalat" w:cs="Sylfaen"/>
                <w:sz w:val="20"/>
                <w:szCs w:val="20"/>
                <w:lang w:val="hy-AM"/>
              </w:rPr>
              <w:t>ի</w:t>
            </w:r>
            <w:r w:rsidRPr="00CE2985">
              <w:rPr>
                <w:rFonts w:ascii="GHEA Grapalat" w:hAnsi="GHEA Grapalat" w:cs="Sylfaen"/>
                <w:sz w:val="20"/>
                <w:szCs w:val="20"/>
                <w:lang w:val="af-ZA"/>
              </w:rPr>
              <w:t xml:space="preserve"> «</w:t>
            </w:r>
            <w:r w:rsidRPr="00CE2985">
              <w:rPr>
                <w:rStyle w:val="Strong"/>
                <w:rFonts w:ascii="GHEA Grapalat" w:hAnsi="GHEA Grapalat"/>
                <w:b w:val="0"/>
                <w:sz w:val="20"/>
                <w:szCs w:val="20"/>
                <w:shd w:val="clear" w:color="auto" w:fill="FFFFFF"/>
                <w:lang w:val="hy-AM"/>
              </w:rPr>
              <w:t>ՀՀՇՆ</w:t>
            </w:r>
            <w:r w:rsidRPr="00CE2985">
              <w:rPr>
                <w:rStyle w:val="Strong"/>
                <w:rFonts w:ascii="GHEA Grapalat" w:hAnsi="GHEA Grapalat"/>
                <w:b w:val="0"/>
                <w:sz w:val="20"/>
                <w:szCs w:val="20"/>
                <w:shd w:val="clear" w:color="auto" w:fill="FFFFFF"/>
                <w:lang w:val="af-ZA"/>
              </w:rPr>
              <w:t xml:space="preserve"> IV-11.03-03-02 (</w:t>
            </w:r>
            <w:r w:rsidRPr="00CE2985">
              <w:rPr>
                <w:rStyle w:val="Strong"/>
                <w:rFonts w:ascii="GHEA Grapalat" w:hAnsi="GHEA Grapalat"/>
                <w:b w:val="0"/>
                <w:sz w:val="20"/>
                <w:szCs w:val="20"/>
                <w:shd w:val="clear" w:color="auto" w:fill="FFFFFF"/>
                <w:lang w:val="hy-AM"/>
              </w:rPr>
              <w:t>ՄՍՆ</w:t>
            </w:r>
            <w:r w:rsidRPr="00CE2985">
              <w:rPr>
                <w:rStyle w:val="Strong"/>
                <w:rFonts w:ascii="GHEA Grapalat" w:hAnsi="GHEA Grapalat"/>
                <w:b w:val="0"/>
                <w:sz w:val="20"/>
                <w:szCs w:val="20"/>
                <w:shd w:val="clear" w:color="auto" w:fill="FFFFFF"/>
                <w:lang w:val="af-ZA"/>
              </w:rPr>
              <w:t xml:space="preserve"> 2.02-05-2000)</w:t>
            </w:r>
            <w:r w:rsidRPr="00CE2985">
              <w:rPr>
                <w:rStyle w:val="Strong"/>
                <w:rFonts w:cs="Calibri"/>
                <w:b w:val="0"/>
                <w:sz w:val="20"/>
                <w:szCs w:val="20"/>
                <w:shd w:val="clear" w:color="auto" w:fill="FFFFFF"/>
                <w:lang w:val="af-ZA"/>
              </w:rPr>
              <w:t> </w:t>
            </w:r>
            <w:r w:rsidRPr="00CE2985">
              <w:rPr>
                <w:rFonts w:ascii="GHEA Grapalat" w:hAnsi="GHEA Grapalat" w:cs="Sylfaen"/>
                <w:sz w:val="20"/>
                <w:szCs w:val="20"/>
                <w:lang w:val="af-ZA"/>
              </w:rPr>
              <w:t xml:space="preserve"> </w:t>
            </w:r>
            <w:r w:rsidRPr="00CE2985">
              <w:rPr>
                <w:rStyle w:val="Strong"/>
                <w:rFonts w:cs="Calibri"/>
                <w:b w:val="0"/>
                <w:sz w:val="20"/>
                <w:szCs w:val="20"/>
                <w:shd w:val="clear" w:color="auto" w:fill="FFFFFF"/>
                <w:lang w:val="af-ZA"/>
              </w:rPr>
              <w:t> </w:t>
            </w:r>
            <w:r w:rsidRPr="00CE2985">
              <w:rPr>
                <w:rStyle w:val="Strong"/>
                <w:rFonts w:ascii="GHEA Grapalat" w:hAnsi="GHEA Grapalat" w:cs="Arial Unicode"/>
                <w:b w:val="0"/>
                <w:sz w:val="20"/>
                <w:szCs w:val="20"/>
                <w:shd w:val="clear" w:color="auto" w:fill="FFFFFF"/>
                <w:lang w:val="af-ZA"/>
              </w:rPr>
              <w:t>«</w:t>
            </w:r>
            <w:r w:rsidRPr="00CE2985">
              <w:rPr>
                <w:rStyle w:val="Strong"/>
                <w:rFonts w:ascii="GHEA Grapalat" w:hAnsi="GHEA Grapalat" w:cs="Arial Unicode"/>
                <w:b w:val="0"/>
                <w:sz w:val="20"/>
                <w:szCs w:val="20"/>
                <w:shd w:val="clear" w:color="auto" w:fill="FFFFFF"/>
                <w:lang w:val="hy-AM"/>
              </w:rPr>
              <w:t>Ավտոկայանատեղեր</w:t>
            </w:r>
            <w:r w:rsidRPr="00CE2985">
              <w:rPr>
                <w:rStyle w:val="Strong"/>
                <w:rFonts w:ascii="GHEA Grapalat" w:hAnsi="GHEA Grapalat" w:cs="Arial Unicode"/>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շինարարական</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նորմերը</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հաստատելու</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մասին</w:t>
            </w:r>
            <w:r w:rsidRPr="00CE2985">
              <w:rPr>
                <w:rFonts w:ascii="GHEA Grapalat" w:hAnsi="GHEA Grapalat" w:cs="Sylfaen"/>
                <w:sz w:val="20"/>
                <w:szCs w:val="20"/>
                <w:lang w:val="hy-AM"/>
              </w:rPr>
              <w:t>» N 28-Ն հրաման</w:t>
            </w:r>
          </w:p>
          <w:p w14:paraId="6665EB69" w14:textId="77777777" w:rsidR="00CE2985" w:rsidRPr="00CE2985" w:rsidRDefault="00CE2985" w:rsidP="00CA0CD5">
            <w:pPr>
              <w:pStyle w:val="ListParagraph"/>
              <w:numPr>
                <w:ilvl w:val="0"/>
                <w:numId w:val="19"/>
              </w:numPr>
              <w:tabs>
                <w:tab w:val="left" w:pos="252"/>
              </w:tabs>
              <w:ind w:left="484" w:right="-18" w:hanging="283"/>
              <w:contextualSpacing/>
              <w:rPr>
                <w:rFonts w:ascii="GHEA Grapalat" w:hAnsi="GHEA Grapalat"/>
                <w:bCs/>
                <w:sz w:val="20"/>
                <w:szCs w:val="20"/>
                <w:lang w:val="hy-AM"/>
              </w:rPr>
            </w:pPr>
            <w:r w:rsidRPr="00CE2985">
              <w:rPr>
                <w:rFonts w:ascii="GHEA Grapalat" w:hAnsi="GHEA Grapalat" w:cs="Sylfaen"/>
                <w:sz w:val="20"/>
                <w:szCs w:val="20"/>
                <w:lang w:val="hy-AM"/>
              </w:rPr>
              <w:t>ՀՀ քաղաքաշինության կոմիտեի նախագահի 2022 թվականի հունիսի 21-ի  «</w:t>
            </w:r>
            <w:r w:rsidRPr="00CE2985">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E2985">
              <w:rPr>
                <w:rFonts w:ascii="GHEA Grapalat" w:hAnsi="GHEA Grapalat" w:cs="Sylfaen"/>
                <w:sz w:val="20"/>
                <w:szCs w:val="20"/>
                <w:lang w:val="hy-AM"/>
              </w:rPr>
              <w:t>» N 12-Ն հրաման,</w:t>
            </w:r>
          </w:p>
          <w:p w14:paraId="6F050517" w14:textId="77777777" w:rsidR="00CE2985" w:rsidRPr="00CE2985" w:rsidRDefault="00CE2985" w:rsidP="00CA0CD5">
            <w:pPr>
              <w:numPr>
                <w:ilvl w:val="0"/>
                <w:numId w:val="19"/>
              </w:numPr>
              <w:shd w:val="clear" w:color="auto" w:fill="FFFFFF"/>
              <w:tabs>
                <w:tab w:val="left" w:pos="252"/>
                <w:tab w:val="left" w:pos="466"/>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2EA13D6A"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CE2985">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7ABDE14C" w14:textId="77777777" w:rsidR="00CE2985" w:rsidRPr="00CE2985" w:rsidRDefault="00CE2985" w:rsidP="00CA0CD5">
            <w:pPr>
              <w:pStyle w:val="ListParagraph"/>
              <w:numPr>
                <w:ilvl w:val="0"/>
                <w:numId w:val="19"/>
              </w:numPr>
              <w:tabs>
                <w:tab w:val="left" w:pos="252"/>
                <w:tab w:val="left" w:pos="541"/>
              </w:tabs>
              <w:ind w:left="484" w:right="-18" w:hanging="283"/>
              <w:contextualSpacing/>
              <w:rPr>
                <w:rFonts w:ascii="GHEA Grapalat" w:hAnsi="GHEA Grapalat" w:cs="Sylfaen"/>
                <w:sz w:val="20"/>
                <w:szCs w:val="20"/>
                <w:lang w:val="hy-AM"/>
              </w:rPr>
            </w:pPr>
            <w:r w:rsidRPr="00CE2985">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61791FFC"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E2985">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7ECCFEA7"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E2985">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19525364"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0655ED96"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29884732"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rPr>
              <w:t xml:space="preserve">ՀՀ քաղաքաշինության կոմիտեի նախագահի պարտականությունները կատարողի 2020 թվականի դեկտեմբերի </w:t>
            </w:r>
            <w:r w:rsidRPr="00CE2985">
              <w:rPr>
                <w:rFonts w:ascii="GHEA Grapalat" w:hAnsi="GHEA Grapalat" w:cs="Sylfaen"/>
                <w:sz w:val="20"/>
                <w:szCs w:val="20"/>
                <w:lang w:val="hy-AM"/>
              </w:rPr>
              <w:lastRenderedPageBreak/>
              <w:t xml:space="preserve">28-ի </w:t>
            </w:r>
            <w:r w:rsidRPr="00CE2985">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CE2985">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CE2985">
              <w:rPr>
                <w:rFonts w:ascii="GHEA Grapalat" w:hAnsi="GHEA Grapalat"/>
                <w:color w:val="000000"/>
                <w:sz w:val="20"/>
                <w:szCs w:val="20"/>
                <w:shd w:val="clear" w:color="auto" w:fill="FFFFFF"/>
                <w:lang w:val="hy-AM"/>
              </w:rPr>
              <w:t>»</w:t>
            </w:r>
            <w:r w:rsidRPr="00CE2985">
              <w:rPr>
                <w:rFonts w:ascii="GHEA Grapalat" w:hAnsi="GHEA Grapalat" w:cs="Sylfaen"/>
                <w:sz w:val="20"/>
                <w:szCs w:val="20"/>
                <w:lang w:val="hy-AM" w:eastAsia="ru-RU"/>
              </w:rPr>
              <w:t xml:space="preserve"> N 103-Ն հրաման,</w:t>
            </w:r>
          </w:p>
          <w:p w14:paraId="6C200960" w14:textId="77777777" w:rsidR="00CE2985" w:rsidRPr="00CE2985" w:rsidRDefault="00CE2985" w:rsidP="00CA0CD5">
            <w:pPr>
              <w:numPr>
                <w:ilvl w:val="0"/>
                <w:numId w:val="19"/>
              </w:numPr>
              <w:tabs>
                <w:tab w:val="left" w:pos="252"/>
                <w:tab w:val="left" w:pos="466"/>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24149B44"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45954F0D"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C068D47"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72669151"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i/>
                <w:sz w:val="20"/>
                <w:szCs w:val="20"/>
                <w:lang w:val="hy-AM"/>
              </w:rPr>
            </w:pPr>
            <w:r w:rsidRPr="00CE2985">
              <w:rPr>
                <w:rFonts w:ascii="GHEA Grapalat" w:hAnsi="GHEA Grapalat" w:cs="Sylfaen"/>
                <w:i/>
                <w:sz w:val="20"/>
                <w:szCs w:val="20"/>
                <w:lang w:val="hy-AM"/>
              </w:rPr>
              <w:t xml:space="preserve">ՀՀ քաղաքաշինության կոմիտեի նախագահի պարտականությունները կատարողի 2021 թվականի հունվարի 14-ի </w:t>
            </w:r>
            <w:r w:rsidRPr="00CE2985">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E2985">
              <w:rPr>
                <w:rFonts w:ascii="GHEA Grapalat" w:hAnsi="GHEA Grapalat" w:cs="Sylfaen"/>
                <w:i/>
                <w:sz w:val="20"/>
                <w:szCs w:val="20"/>
                <w:lang w:val="hy-AM"/>
              </w:rPr>
              <w:t xml:space="preserve"> N 02-Ն հրաման</w:t>
            </w:r>
          </w:p>
          <w:p w14:paraId="63E1B6ED"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i/>
                <w:sz w:val="20"/>
                <w:szCs w:val="20"/>
                <w:lang w:val="hy-AM"/>
              </w:rPr>
            </w:pPr>
            <w:r w:rsidRPr="00CE2985">
              <w:rPr>
                <w:rFonts w:ascii="GHEA Grapalat" w:hAnsi="GHEA Grapalat" w:cs="Sylfaen"/>
                <w:i/>
                <w:sz w:val="20"/>
                <w:szCs w:val="20"/>
                <w:lang w:val="hy-AM"/>
              </w:rPr>
              <w:t xml:space="preserve">ՀՀ քաղաքաշինության կոմիտեի նախագահի պարտականությունները կատարողի 2020 թվականի դեկտեմբերի 28-ի </w:t>
            </w:r>
            <w:r w:rsidRPr="00CE2985">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E2985">
              <w:rPr>
                <w:rFonts w:ascii="GHEA Grapalat" w:hAnsi="GHEA Grapalat" w:cs="Sylfaen"/>
                <w:i/>
                <w:sz w:val="20"/>
                <w:szCs w:val="20"/>
                <w:lang w:val="hy-AM"/>
              </w:rPr>
              <w:t xml:space="preserve"> N 104-Ն հրաման</w:t>
            </w:r>
          </w:p>
          <w:p w14:paraId="65338E84"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sz w:val="20"/>
                <w:szCs w:val="20"/>
                <w:lang w:val="hy-AM"/>
              </w:rPr>
            </w:pPr>
            <w:r w:rsidRPr="00CE2985">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A07A132" w14:textId="2312AAD6" w:rsidR="00CE2985" w:rsidRPr="00CE2985" w:rsidRDefault="00CE2985" w:rsidP="00CA0CD5">
            <w:pPr>
              <w:pStyle w:val="ListParagraph"/>
              <w:numPr>
                <w:ilvl w:val="0"/>
                <w:numId w:val="19"/>
              </w:numPr>
              <w:tabs>
                <w:tab w:val="left" w:pos="0"/>
                <w:tab w:val="left" w:pos="495"/>
              </w:tabs>
              <w:ind w:left="0" w:firstLine="201"/>
              <w:contextualSpacing/>
              <w:jc w:val="both"/>
              <w:rPr>
                <w:rFonts w:ascii="GHEA Grapalat" w:hAnsi="GHEA Grapalat" w:cs="Sylfaen"/>
                <w:sz w:val="20"/>
                <w:szCs w:val="20"/>
                <w:lang w:val="hy-AM"/>
              </w:rPr>
            </w:pPr>
            <w:r w:rsidRPr="00CE2985">
              <w:rPr>
                <w:rFonts w:ascii="GHEA Grapalat" w:hAnsi="GHEA Grapalat" w:cs="Sylfaen"/>
                <w:sz w:val="20"/>
                <w:szCs w:val="20"/>
                <w:lang w:val="hy-AM"/>
              </w:rPr>
              <w:t>ՀՀ քաղաքաշինության կոմիտեի նախագահի պարտականություն</w:t>
            </w:r>
            <w:r>
              <w:rPr>
                <w:rFonts w:ascii="GHEA Grapalat" w:hAnsi="GHEA Grapalat" w:cs="Sylfaen"/>
                <w:sz w:val="20"/>
                <w:szCs w:val="20"/>
                <w:lang w:val="en-US"/>
              </w:rPr>
              <w:t>-</w:t>
            </w:r>
            <w:r w:rsidRPr="00CE2985">
              <w:rPr>
                <w:rFonts w:ascii="GHEA Grapalat" w:hAnsi="GHEA Grapalat" w:cs="Sylfaen"/>
                <w:sz w:val="20"/>
                <w:szCs w:val="20"/>
                <w:lang w:val="hy-AM"/>
              </w:rPr>
              <w:t xml:space="preserve">ները կատարողի 22.02.2024թ 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նորմերը հաստատելու և ՀՀ </w:t>
            </w:r>
            <w:r w:rsidRPr="00CE2985">
              <w:rPr>
                <w:rFonts w:ascii="GHEA Grapalat" w:hAnsi="GHEA Grapalat" w:cs="Sylfaen"/>
                <w:sz w:val="20"/>
                <w:szCs w:val="20"/>
                <w:lang w:val="hy-AM"/>
              </w:rPr>
              <w:lastRenderedPageBreak/>
              <w:t>քաղաքաշինության նախարարի 2005 թվականի մայիսի 2-ի N 75-Ն հրամանն ուժը կորցրած ճանաչելու մասին N 10-Ն հրաման</w:t>
            </w:r>
          </w:p>
          <w:p w14:paraId="21BFD993" w14:textId="77777777" w:rsidR="00CE2985" w:rsidRPr="00CE2985" w:rsidRDefault="00CE2985" w:rsidP="00CE2985">
            <w:pPr>
              <w:jc w:val="both"/>
              <w:rPr>
                <w:rFonts w:ascii="GHEA Grapalat" w:hAnsi="GHEA Grapalat" w:cs="Sylfaen"/>
                <w:sz w:val="20"/>
                <w:szCs w:val="20"/>
                <w:lang w:val="hy-AM" w:eastAsia="ru-RU"/>
              </w:rPr>
            </w:pPr>
            <w:r w:rsidRPr="00CE2985">
              <w:rPr>
                <w:rFonts w:ascii="GHEA Grapalat" w:hAnsi="GHEA Grapalat" w:cs="Sylfaen"/>
                <w:sz w:val="20"/>
                <w:szCs w:val="20"/>
                <w:lang w:val="hy-AM"/>
              </w:rPr>
              <w:t>և այլն (պարտադիր այլ նորմատիվա-տեխնիկական փաստաթղթեր)</w:t>
            </w:r>
          </w:p>
        </w:tc>
      </w:tr>
      <w:tr w:rsidR="00CE2985" w:rsidRPr="00CE2985" w14:paraId="3B6CA72A" w14:textId="77777777" w:rsidTr="007F1386">
        <w:trPr>
          <w:trHeight w:val="440"/>
        </w:trPr>
        <w:tc>
          <w:tcPr>
            <w:tcW w:w="648" w:type="dxa"/>
            <w:vAlign w:val="center"/>
          </w:tcPr>
          <w:p w14:paraId="2D3AC2FE"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25748FD" w14:textId="77777777" w:rsidR="00CE2985" w:rsidRPr="00CE2985" w:rsidRDefault="00CE2985" w:rsidP="00CE2985">
            <w:pPr>
              <w:rPr>
                <w:rFonts w:ascii="GHEA Grapalat" w:hAnsi="GHEA Grapalat" w:cs="Sylfaen"/>
                <w:sz w:val="20"/>
                <w:szCs w:val="20"/>
                <w:lang w:val="hy-AM"/>
              </w:rPr>
            </w:pPr>
            <w:r w:rsidRPr="00CE2985">
              <w:rPr>
                <w:rFonts w:ascii="GHEA Grapalat" w:hAnsi="GHEA Grapalat" w:cs="Sylfaen"/>
                <w:sz w:val="20"/>
                <w:szCs w:val="20"/>
              </w:rPr>
              <w:t>Նախագծման փուլերը</w:t>
            </w:r>
          </w:p>
        </w:tc>
        <w:tc>
          <w:tcPr>
            <w:tcW w:w="7087" w:type="dxa"/>
          </w:tcPr>
          <w:p w14:paraId="2997ED06" w14:textId="77777777" w:rsidR="00CE2985" w:rsidRPr="00CE2985" w:rsidRDefault="00CE2985" w:rsidP="00CE2985">
            <w:pPr>
              <w:spacing w:line="276" w:lineRule="auto"/>
              <w:ind w:left="76"/>
              <w:jc w:val="both"/>
              <w:rPr>
                <w:rFonts w:ascii="GHEA Grapalat" w:hAnsi="GHEA Grapalat" w:cs="Sylfaen"/>
                <w:sz w:val="20"/>
                <w:szCs w:val="20"/>
                <w:lang w:val="hy-AM"/>
              </w:rPr>
            </w:pPr>
            <w:r w:rsidRPr="00CE2985">
              <w:rPr>
                <w:rFonts w:ascii="GHEA Grapalat" w:hAnsi="GHEA Grapalat" w:cs="Sylfaen"/>
                <w:sz w:val="20"/>
                <w:szCs w:val="20"/>
                <w:lang w:val="hy-AM"/>
              </w:rPr>
              <w:t xml:space="preserve">Նախագծանախահաշվային փաստաթղթերի կազմը և բովանդակությունը սահմանող կանոնների ապահովում՝          </w:t>
            </w:r>
          </w:p>
          <w:p w14:paraId="446CD439" w14:textId="77777777" w:rsidR="00CE2985" w:rsidRPr="00CE2985" w:rsidRDefault="00CE2985" w:rsidP="00CE2985">
            <w:pPr>
              <w:spacing w:line="276" w:lineRule="auto"/>
              <w:ind w:left="76"/>
              <w:jc w:val="both"/>
              <w:rPr>
                <w:rFonts w:ascii="GHEA Grapalat" w:hAnsi="GHEA Grapalat" w:cs="Sylfaen"/>
                <w:sz w:val="20"/>
                <w:szCs w:val="20"/>
                <w:lang w:val="hy-AM"/>
              </w:rPr>
            </w:pPr>
            <w:r w:rsidRPr="00CE2985">
              <w:rPr>
                <w:rFonts w:ascii="GHEA Grapalat" w:hAnsi="GHEA Grapalat" w:cs="Sylfaen"/>
                <w:sz w:val="20"/>
                <w:szCs w:val="20"/>
                <w:lang w:val="hy-AM"/>
              </w:rPr>
              <w:t xml:space="preserve"> ՀՀ քաղաքաշինության կոմիտեի նախագահի 11.09.2017թ N128-Ն հրամանի համաձայն։</w:t>
            </w:r>
          </w:p>
          <w:p w14:paraId="1E166EC4"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 xml:space="preserve">Նախագծային աշխատանքների իրականացում 2 (երկու) փուլով </w:t>
            </w:r>
          </w:p>
          <w:p w14:paraId="5DA429CC"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Փուլ 1 – «Նախագիծ»</w:t>
            </w:r>
          </w:p>
          <w:p w14:paraId="7DE453B8"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 xml:space="preserve">Փուլ 2 - «Աշխատանքային Փաստաթղթեր» </w:t>
            </w:r>
          </w:p>
        </w:tc>
      </w:tr>
      <w:tr w:rsidR="00CE2985" w:rsidRPr="00CE2985" w14:paraId="69482371" w14:textId="77777777" w:rsidTr="007F1386">
        <w:trPr>
          <w:trHeight w:val="1613"/>
        </w:trPr>
        <w:tc>
          <w:tcPr>
            <w:tcW w:w="648" w:type="dxa"/>
            <w:vAlign w:val="center"/>
          </w:tcPr>
          <w:p w14:paraId="5255D0B2"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1341FB8" w14:textId="77777777" w:rsidR="00CE2985" w:rsidRPr="00CE2985" w:rsidRDefault="00CE2985" w:rsidP="00CE2985">
            <w:pPr>
              <w:rPr>
                <w:rFonts w:ascii="GHEA Grapalat" w:hAnsi="GHEA Grapalat" w:cs="Sylfaen"/>
                <w:sz w:val="20"/>
                <w:szCs w:val="20"/>
              </w:rPr>
            </w:pPr>
            <w:r w:rsidRPr="00CE2985">
              <w:rPr>
                <w:rFonts w:ascii="GHEA Grapalat" w:hAnsi="GHEA Grapalat" w:cs="Sylfaen"/>
                <w:sz w:val="20"/>
                <w:szCs w:val="20"/>
                <w:lang w:val="hy-AM"/>
              </w:rPr>
              <w:t xml:space="preserve">Փուլ 1-«Նախագիծ» </w:t>
            </w:r>
          </w:p>
        </w:tc>
        <w:tc>
          <w:tcPr>
            <w:tcW w:w="7087" w:type="dxa"/>
          </w:tcPr>
          <w:p w14:paraId="07B1B4A2"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476B55B6"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BC3FD0E" w14:textId="77777777" w:rsidR="00CE2985" w:rsidRPr="00CE2985" w:rsidRDefault="00CE2985" w:rsidP="00CA0CD5">
            <w:pPr>
              <w:pStyle w:val="ListParagraph"/>
              <w:numPr>
                <w:ilvl w:val="0"/>
                <w:numId w:val="27"/>
              </w:numPr>
              <w:contextualSpacing/>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28D00F67" w14:textId="77777777" w:rsidR="00CE2985" w:rsidRPr="00CE2985" w:rsidRDefault="00CE2985" w:rsidP="00CA0CD5">
            <w:pPr>
              <w:pStyle w:val="ListParagraph"/>
              <w:numPr>
                <w:ilvl w:val="0"/>
                <w:numId w:val="27"/>
              </w:numPr>
              <w:contextualSpacing/>
              <w:rPr>
                <w:rFonts w:ascii="GHEA Grapalat" w:hAnsi="GHEA Grapalat" w:cs="Sylfaen"/>
                <w:sz w:val="20"/>
                <w:szCs w:val="20"/>
              </w:rPr>
            </w:pPr>
            <w:r w:rsidRPr="00CE2985">
              <w:rPr>
                <w:rFonts w:ascii="GHEA Grapalat" w:hAnsi="GHEA Grapalat" w:cs="Sylfaen"/>
                <w:sz w:val="20"/>
                <w:szCs w:val="20"/>
              </w:rPr>
              <w:t>Ճարտարապետաշինարարական մաս</w:t>
            </w:r>
          </w:p>
          <w:p w14:paraId="50EBAC12"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rPr>
              <w:t>Ծավալահատակագծային լուծումներ</w:t>
            </w:r>
            <w:r w:rsidRPr="00CE2985">
              <w:rPr>
                <w:rFonts w:ascii="GHEA Grapalat" w:hAnsi="GHEA Grapalat" w:cs="Sylfaen"/>
                <w:sz w:val="20"/>
                <w:szCs w:val="20"/>
                <w:lang w:val="hy-AM"/>
              </w:rPr>
              <w:t>, ճակատներ, կտրվածքներ</w:t>
            </w:r>
            <w:r w:rsidRPr="00CE2985">
              <w:rPr>
                <w:rFonts w:ascii="GHEA Grapalat" w:hAnsi="GHEA Grapalat" w:cs="Sylfaen"/>
                <w:sz w:val="20"/>
                <w:szCs w:val="20"/>
              </w:rPr>
              <w:t>,</w:t>
            </w:r>
            <w:r w:rsidRPr="00CE2985">
              <w:rPr>
                <w:rFonts w:ascii="GHEA Grapalat" w:hAnsi="GHEA Grapalat" w:cs="Sylfaen"/>
                <w:sz w:val="20"/>
                <w:szCs w:val="20"/>
                <w:lang w:val="hy-AM"/>
              </w:rPr>
              <w:t xml:space="preserve"> հատակագծեր, նկարագրեր</w:t>
            </w:r>
          </w:p>
          <w:p w14:paraId="7C351D94" w14:textId="77777777" w:rsidR="00CE2985" w:rsidRPr="00CE2985" w:rsidRDefault="00CE2985" w:rsidP="00CA0CD5">
            <w:pPr>
              <w:pStyle w:val="ListParagraph"/>
              <w:numPr>
                <w:ilvl w:val="0"/>
                <w:numId w:val="26"/>
              </w:numPr>
              <w:spacing w:after="200" w:line="276" w:lineRule="auto"/>
              <w:contextualSpacing/>
              <w:rPr>
                <w:rFonts w:ascii="GHEA Grapalat" w:hAnsi="GHEA Grapalat" w:cs="Sylfaen"/>
                <w:sz w:val="20"/>
                <w:szCs w:val="20"/>
              </w:rPr>
            </w:pPr>
            <w:r w:rsidRPr="00CE2985">
              <w:rPr>
                <w:rFonts w:ascii="GHEA Grapalat" w:hAnsi="GHEA Grapalat" w:cs="Sylfaen"/>
                <w:sz w:val="20"/>
                <w:szCs w:val="20"/>
              </w:rPr>
              <w:t>Եռաչափ մոդելավորում</w:t>
            </w:r>
          </w:p>
          <w:p w14:paraId="1CBCBE50" w14:textId="77777777" w:rsidR="00CE2985" w:rsidRPr="00CE2985" w:rsidRDefault="00CE2985" w:rsidP="00CA0CD5">
            <w:pPr>
              <w:pStyle w:val="ListParagraph"/>
              <w:numPr>
                <w:ilvl w:val="0"/>
                <w:numId w:val="28"/>
              </w:numPr>
              <w:ind w:left="802"/>
              <w:contextualSpacing/>
              <w:rPr>
                <w:rFonts w:ascii="GHEA Grapalat" w:hAnsi="GHEA Grapalat" w:cs="Sylfaen"/>
                <w:sz w:val="20"/>
                <w:szCs w:val="20"/>
              </w:rPr>
            </w:pPr>
            <w:r w:rsidRPr="00CE2985">
              <w:rPr>
                <w:rFonts w:ascii="GHEA Grapalat" w:hAnsi="GHEA Grapalat" w:cs="Sylfaen"/>
                <w:sz w:val="20"/>
                <w:szCs w:val="20"/>
              </w:rPr>
              <w:t>Կոնստրուկտիվ մաս</w:t>
            </w:r>
          </w:p>
          <w:p w14:paraId="0FDDCD2B" w14:textId="4AFED021" w:rsidR="00CE2985" w:rsidRPr="00CE2985" w:rsidRDefault="00CE2985" w:rsidP="00CE2985">
            <w:pPr>
              <w:rPr>
                <w:rFonts w:ascii="GHEA Grapalat" w:hAnsi="GHEA Grapalat" w:cs="Sylfaen"/>
                <w:sz w:val="20"/>
                <w:szCs w:val="20"/>
                <w:lang w:val="hy-AM"/>
              </w:rPr>
            </w:pPr>
            <w:r w:rsidRPr="00CE2985">
              <w:rPr>
                <w:rFonts w:ascii="GHEA Grapalat" w:hAnsi="GHEA Grapalat" w:cs="Sylfaen"/>
                <w:sz w:val="20"/>
                <w:szCs w:val="20"/>
                <w:lang w:val="hy-AM"/>
              </w:rPr>
              <w:t xml:space="preserve">           </w:t>
            </w:r>
            <w:r>
              <w:rPr>
                <w:rFonts w:ascii="GHEA Grapalat" w:hAnsi="GHEA Grapalat" w:cs="Sylfaen"/>
                <w:sz w:val="20"/>
                <w:szCs w:val="20"/>
              </w:rPr>
              <w:t xml:space="preserve">  </w:t>
            </w:r>
            <w:r w:rsidRPr="00CE2985">
              <w:rPr>
                <w:rFonts w:ascii="GHEA Grapalat" w:hAnsi="GHEA Grapalat" w:cs="Sylfaen"/>
                <w:sz w:val="20"/>
                <w:szCs w:val="20"/>
              </w:rPr>
              <w:t>Կոնստրուկտիվ լուծումներ</w:t>
            </w:r>
            <w:r w:rsidRPr="00CE2985">
              <w:rPr>
                <w:rFonts w:ascii="GHEA Grapalat" w:hAnsi="GHEA Grapalat" w:cs="Sylfaen"/>
                <w:sz w:val="20"/>
                <w:szCs w:val="20"/>
                <w:lang w:val="hy-AM"/>
              </w:rPr>
              <w:t>՝ հիմնական բնորոշ հատվածների</w:t>
            </w:r>
          </w:p>
          <w:p w14:paraId="4B14B6BF"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Առաջարկվող հիմքերի տեսակների վերաբերյալ, անհրաժեշտ հիմնավորունով</w:t>
            </w:r>
          </w:p>
          <w:p w14:paraId="74B3AC34"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Երկաթբետոնյա շրջանակների վերաբերյալ առաջարկներ՝ կտրվածքի չափեր և այլն</w:t>
            </w:r>
          </w:p>
          <w:p w14:paraId="2BE23988"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 xml:space="preserve">Արտաքին պատերի կառուցման ձևավորման և նյութի առաջարկներ  </w:t>
            </w:r>
          </w:p>
          <w:p w14:paraId="20C5ECF3"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 xml:space="preserve">Հնարավորության դեպքում կոնստրուկտորական հաշվարկների հաշվետվություն </w:t>
            </w:r>
          </w:p>
          <w:p w14:paraId="641FF83F" w14:textId="2C836A84" w:rsidR="00CE2985" w:rsidRPr="00CE2985" w:rsidRDefault="00CE2985" w:rsidP="00CA0CD5">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Pr>
                <w:rFonts w:ascii="GHEA Grapalat" w:hAnsi="GHEA Grapalat"/>
                <w:color w:val="000000"/>
                <w:sz w:val="20"/>
                <w:szCs w:val="20"/>
                <w:shd w:val="clear" w:color="auto" w:fill="FFFFFF"/>
                <w:lang w:val="en-US"/>
              </w:rPr>
              <w:t xml:space="preserve"> </w:t>
            </w:r>
            <w:r w:rsidRPr="00CE2985">
              <w:rPr>
                <w:rFonts w:ascii="GHEA Grapalat" w:hAnsi="GHEA Grapalat"/>
                <w:color w:val="000000"/>
                <w:sz w:val="20"/>
                <w:szCs w:val="20"/>
                <w:shd w:val="clear" w:color="auto" w:fill="FFFFFF"/>
                <w:lang w:val="hy-AM"/>
              </w:rPr>
              <w:t xml:space="preserve">Արտաքին ինժեներական ցանցերի լուծումներ </w:t>
            </w:r>
            <w:r w:rsidRPr="00CE2985">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9837E26" w14:textId="77777777" w:rsidR="00CE2985" w:rsidRPr="00CE2985" w:rsidRDefault="00CE2985" w:rsidP="00CA0CD5">
            <w:pPr>
              <w:pStyle w:val="ListParagraph"/>
              <w:numPr>
                <w:ilvl w:val="0"/>
                <w:numId w:val="26"/>
              </w:numPr>
              <w:tabs>
                <w:tab w:val="left" w:pos="740"/>
              </w:tabs>
              <w:contextualSpacing/>
              <w:rPr>
                <w:rFonts w:ascii="GHEA Grapalat" w:hAnsi="GHEA Grapalat" w:cs="Sylfaen"/>
                <w:color w:val="000000"/>
                <w:sz w:val="20"/>
                <w:szCs w:val="20"/>
                <w:shd w:val="clear" w:color="auto" w:fill="FFFFFF"/>
                <w:lang w:val="hy-AM"/>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48B5BEA" w14:textId="77777777" w:rsidR="00CE2985" w:rsidRPr="00CE2985" w:rsidRDefault="00CE2985" w:rsidP="00CA0CD5">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sidRPr="00CE2985">
              <w:rPr>
                <w:rFonts w:ascii="GHEA Grapalat" w:hAnsi="GHEA Grapalat" w:cs="Sylfaen"/>
                <w:sz w:val="20"/>
                <w:szCs w:val="20"/>
                <w:lang w:val="hy-AM"/>
              </w:rPr>
              <w:t xml:space="preserve">Ծրագրի նախնական ֆինանսական գնահատում </w:t>
            </w:r>
          </w:p>
          <w:p w14:paraId="7151C6E5" w14:textId="77777777" w:rsidR="00CE2985" w:rsidRPr="00CE2985" w:rsidRDefault="00CE2985" w:rsidP="00CE2985">
            <w:pPr>
              <w:ind w:left="76"/>
              <w:jc w:val="both"/>
              <w:rPr>
                <w:rFonts w:ascii="GHEA Grapalat" w:hAnsi="GHEA Grapalat" w:cs="Sylfaen"/>
                <w:sz w:val="20"/>
                <w:szCs w:val="20"/>
                <w:lang w:val="hy-AM"/>
              </w:rPr>
            </w:pPr>
          </w:p>
        </w:tc>
      </w:tr>
      <w:tr w:rsidR="00CE2985" w:rsidRPr="00CE2985" w14:paraId="2274D309" w14:textId="77777777" w:rsidTr="007F1386">
        <w:trPr>
          <w:trHeight w:val="624"/>
        </w:trPr>
        <w:tc>
          <w:tcPr>
            <w:tcW w:w="648" w:type="dxa"/>
            <w:vAlign w:val="center"/>
          </w:tcPr>
          <w:p w14:paraId="0F84A7C1"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6F245AB2" w14:textId="77777777" w:rsidR="00CE2985" w:rsidRPr="00CE2985" w:rsidRDefault="00CE2985" w:rsidP="00CE2985">
            <w:pPr>
              <w:spacing w:line="276" w:lineRule="auto"/>
              <w:rPr>
                <w:rFonts w:ascii="GHEA Grapalat" w:hAnsi="GHEA Grapalat" w:cs="Sylfaen"/>
                <w:sz w:val="20"/>
                <w:szCs w:val="20"/>
              </w:rPr>
            </w:pPr>
            <w:r w:rsidRPr="00CE2985">
              <w:rPr>
                <w:rFonts w:ascii="GHEA Grapalat" w:hAnsi="GHEA Grapalat" w:cs="Sylfaen"/>
                <w:sz w:val="20"/>
                <w:szCs w:val="20"/>
                <w:lang w:val="hy-AM"/>
              </w:rPr>
              <w:t xml:space="preserve">Փուլ 2- </w:t>
            </w:r>
            <w:r w:rsidRPr="00CE2985">
              <w:rPr>
                <w:rFonts w:ascii="GHEA Grapalat" w:hAnsi="GHEA Grapalat" w:cs="Sylfaen"/>
                <w:sz w:val="20"/>
                <w:szCs w:val="20"/>
              </w:rPr>
              <w:t>«</w:t>
            </w:r>
            <w:r w:rsidRPr="00CE2985">
              <w:rPr>
                <w:rFonts w:ascii="GHEA Grapalat" w:hAnsi="GHEA Grapalat" w:cs="Sylfaen"/>
                <w:sz w:val="20"/>
                <w:szCs w:val="20"/>
                <w:lang w:val="hy-AM"/>
              </w:rPr>
              <w:t>Ա</w:t>
            </w:r>
            <w:r w:rsidRPr="00CE2985">
              <w:rPr>
                <w:rFonts w:ascii="GHEA Grapalat" w:hAnsi="GHEA Grapalat" w:cs="Sylfaen"/>
                <w:sz w:val="20"/>
                <w:szCs w:val="20"/>
              </w:rPr>
              <w:t xml:space="preserve">շխատանքային </w:t>
            </w:r>
            <w:r w:rsidRPr="00CE2985">
              <w:rPr>
                <w:rFonts w:ascii="GHEA Grapalat" w:hAnsi="GHEA Grapalat" w:cs="Sylfaen"/>
                <w:sz w:val="20"/>
                <w:szCs w:val="20"/>
                <w:lang w:val="hy-AM"/>
              </w:rPr>
              <w:t>փաստաթղթեր</w:t>
            </w:r>
            <w:r w:rsidRPr="00CE2985">
              <w:rPr>
                <w:rFonts w:ascii="GHEA Grapalat" w:hAnsi="GHEA Grapalat" w:cs="Sylfaen"/>
                <w:sz w:val="20"/>
                <w:szCs w:val="20"/>
              </w:rPr>
              <w:t xml:space="preserve">»  </w:t>
            </w:r>
          </w:p>
          <w:p w14:paraId="60B858B8" w14:textId="77777777" w:rsidR="00CE2985" w:rsidRPr="00CE2985" w:rsidRDefault="00CE2985" w:rsidP="00CE2985">
            <w:pPr>
              <w:rPr>
                <w:rFonts w:ascii="GHEA Grapalat" w:hAnsi="GHEA Grapalat" w:cs="Sylfaen"/>
                <w:sz w:val="20"/>
                <w:szCs w:val="20"/>
                <w:highlight w:val="green"/>
                <w:lang w:val="hy-AM"/>
              </w:rPr>
            </w:pPr>
          </w:p>
        </w:tc>
        <w:tc>
          <w:tcPr>
            <w:tcW w:w="7087" w:type="dxa"/>
          </w:tcPr>
          <w:p w14:paraId="1B308701" w14:textId="77777777" w:rsidR="00CE2985" w:rsidRPr="00CE2985" w:rsidRDefault="00CE2985" w:rsidP="00CE2985">
            <w:pPr>
              <w:spacing w:line="276" w:lineRule="auto"/>
              <w:ind w:firstLine="269"/>
              <w:jc w:val="both"/>
              <w:rPr>
                <w:rFonts w:ascii="GHEA Grapalat" w:hAnsi="GHEA Grapalat" w:cs="Sylfaen"/>
                <w:sz w:val="20"/>
                <w:szCs w:val="20"/>
                <w:u w:val="single"/>
              </w:rPr>
            </w:pPr>
            <w:r w:rsidRPr="00CE2985">
              <w:rPr>
                <w:rFonts w:ascii="GHEA Grapalat" w:hAnsi="GHEA Grapalat" w:cs="Sylfaen"/>
                <w:sz w:val="20"/>
                <w:szCs w:val="20"/>
                <w:u w:val="single"/>
              </w:rPr>
              <w:t>Նախագծի լրակազմում ընդգրկվող (մշակվող) փաստաթղթեր</w:t>
            </w:r>
          </w:p>
          <w:p w14:paraId="2FB7E404" w14:textId="77777777" w:rsidR="00CE2985" w:rsidRPr="00CE2985" w:rsidRDefault="00CE2985" w:rsidP="00CA0CD5">
            <w:pPr>
              <w:pStyle w:val="ListParagraph"/>
              <w:numPr>
                <w:ilvl w:val="0"/>
                <w:numId w:val="21"/>
              </w:numPr>
              <w:ind w:left="616"/>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Ընդհանուր</w:t>
            </w:r>
            <w:r w:rsidRPr="00CE2985">
              <w:rPr>
                <w:rFonts w:ascii="GHEA Grapalat" w:hAnsi="GHEA Grapalat"/>
                <w:color w:val="000000"/>
                <w:sz w:val="20"/>
                <w:szCs w:val="20"/>
                <w:shd w:val="clear" w:color="auto" w:fill="FFFFFF"/>
              </w:rPr>
              <w:t xml:space="preserve"> բացատրագիր</w:t>
            </w:r>
            <w:r w:rsidRPr="00CE2985">
              <w:rPr>
                <w:rFonts w:ascii="GHEA Grapalat" w:hAnsi="GHEA Grapalat"/>
                <w:color w:val="000000"/>
                <w:sz w:val="20"/>
                <w:szCs w:val="20"/>
                <w:shd w:val="clear" w:color="auto" w:fill="FFFFFF"/>
                <w:lang w:val="hy-AM"/>
              </w:rPr>
              <w:t xml:space="preserve"> հատոր</w:t>
            </w:r>
            <w:r w:rsidRPr="00CE2985">
              <w:rPr>
                <w:rFonts w:ascii="GHEA Grapalat" w:hAnsi="GHEA Grapalat"/>
                <w:color w:val="000000"/>
                <w:sz w:val="20"/>
                <w:szCs w:val="20"/>
                <w:shd w:val="clear" w:color="auto" w:fill="FFFFFF"/>
              </w:rPr>
              <w:t xml:space="preserve"> </w:t>
            </w:r>
          </w:p>
          <w:p w14:paraId="3CB33F33"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Arial"/>
                <w:sz w:val="20"/>
                <w:szCs w:val="20"/>
              </w:rPr>
              <w:t>Բացատրագիր</w:t>
            </w:r>
            <w:r w:rsidRPr="00CE2985">
              <w:rPr>
                <w:rFonts w:ascii="GHEA Grapalat" w:hAnsi="GHEA Grapalat"/>
                <w:sz w:val="20"/>
                <w:szCs w:val="20"/>
              </w:rPr>
              <w:t xml:space="preserve">, </w:t>
            </w:r>
            <w:r w:rsidRPr="00CE2985">
              <w:rPr>
                <w:rFonts w:ascii="GHEA Grapalat" w:hAnsi="GHEA Grapalat" w:cs="Arial"/>
                <w:sz w:val="20"/>
                <w:szCs w:val="20"/>
              </w:rPr>
              <w:t>հաշվարկներ</w:t>
            </w:r>
            <w:r w:rsidRPr="00CE2985">
              <w:rPr>
                <w:rFonts w:ascii="GHEA Grapalat" w:hAnsi="GHEA Grapalat"/>
                <w:sz w:val="20"/>
                <w:szCs w:val="20"/>
              </w:rPr>
              <w:t xml:space="preserve">, </w:t>
            </w:r>
            <w:r w:rsidRPr="00CE2985">
              <w:rPr>
                <w:rFonts w:ascii="GHEA Grapalat" w:hAnsi="GHEA Grapalat" w:cs="Arial"/>
                <w:sz w:val="20"/>
                <w:szCs w:val="20"/>
              </w:rPr>
              <w:t>վերլուծություններ</w:t>
            </w:r>
            <w:r w:rsidRPr="00CE2985">
              <w:rPr>
                <w:rFonts w:ascii="GHEA Grapalat" w:hAnsi="GHEA Grapalat"/>
                <w:sz w:val="20"/>
                <w:szCs w:val="20"/>
              </w:rPr>
              <w:t xml:space="preserve">, </w:t>
            </w:r>
          </w:p>
          <w:p w14:paraId="438C67E3"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Arial"/>
                <w:sz w:val="20"/>
                <w:szCs w:val="20"/>
                <w:lang w:val="hy-AM"/>
              </w:rPr>
              <w:t>Ելակետային տվյալներ և փաստաթղթեր</w:t>
            </w:r>
          </w:p>
          <w:p w14:paraId="7C7A3991"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Sylfaen"/>
                <w:sz w:val="20"/>
                <w:szCs w:val="20"/>
              </w:rPr>
              <w:t>Կոնստրուկտորական հաշվարկների հաշվետվություն</w:t>
            </w:r>
          </w:p>
          <w:p w14:paraId="77FF622A"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1B65D414" w14:textId="77777777" w:rsidR="00CE2985" w:rsidRPr="00CE2985" w:rsidRDefault="00CE2985" w:rsidP="00CA0CD5">
            <w:pPr>
              <w:pStyle w:val="ListParagraph"/>
              <w:numPr>
                <w:ilvl w:val="0"/>
                <w:numId w:val="22"/>
              </w:numPr>
              <w:contextualSpacing/>
              <w:rPr>
                <w:rFonts w:ascii="GHEA Grapalat" w:hAnsi="GHEA Grapalat"/>
                <w:sz w:val="20"/>
                <w:szCs w:val="20"/>
                <w:lang w:val="hy-AM"/>
              </w:rPr>
            </w:pPr>
            <w:r w:rsidRPr="00CE2985">
              <w:rPr>
                <w:rFonts w:ascii="GHEA Grapalat" w:hAnsi="GHEA Grapalat"/>
                <w:sz w:val="20"/>
                <w:szCs w:val="20"/>
                <w:lang w:val="hy-AM"/>
              </w:rPr>
              <w:t xml:space="preserve">բնապահպանական ռիսկերի նվազեցման միջոցառումների նկարագրություններ, </w:t>
            </w:r>
            <w:r w:rsidRPr="00CE2985">
              <w:rPr>
                <w:rFonts w:ascii="GHEA Grapalat" w:hAnsi="GHEA Grapalat" w:cs="Arial"/>
                <w:sz w:val="20"/>
                <w:szCs w:val="20"/>
                <w:lang w:val="hy-AM"/>
              </w:rPr>
              <w:t>ելակետային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տվյալներ</w:t>
            </w:r>
            <w:r w:rsidRPr="00CE2985">
              <w:rPr>
                <w:rFonts w:ascii="GHEA Grapalat" w:hAnsi="GHEA Grapalat"/>
                <w:sz w:val="20"/>
                <w:szCs w:val="20"/>
                <w:lang w:val="hy-AM"/>
              </w:rPr>
              <w:t xml:space="preserve">, </w:t>
            </w:r>
            <w:r w:rsidRPr="00CE2985">
              <w:rPr>
                <w:rFonts w:ascii="GHEA Grapalat" w:hAnsi="GHEA Grapalat" w:cs="Arial"/>
                <w:sz w:val="20"/>
                <w:szCs w:val="20"/>
                <w:lang w:val="hy-AM"/>
              </w:rPr>
              <w:t>Ճարտարապետահատակագծային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առաջադրանք</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թույլտվություն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առաջադրանք</w:t>
            </w:r>
          </w:p>
          <w:p w14:paraId="2C85CF9E" w14:textId="77777777" w:rsidR="00CE2985" w:rsidRPr="00CE2985" w:rsidRDefault="00CE2985" w:rsidP="00CA0CD5">
            <w:pPr>
              <w:pStyle w:val="ListParagraph"/>
              <w:numPr>
                <w:ilvl w:val="0"/>
                <w:numId w:val="22"/>
              </w:numPr>
              <w:contextualSpacing/>
              <w:rPr>
                <w:rFonts w:ascii="GHEA Grapalat" w:hAnsi="GHEA Grapalat"/>
                <w:sz w:val="20"/>
                <w:szCs w:val="20"/>
                <w:lang w:val="hy-AM"/>
              </w:rPr>
            </w:pP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այլն</w:t>
            </w:r>
          </w:p>
          <w:p w14:paraId="247ABDC3" w14:textId="77777777" w:rsidR="00CE2985" w:rsidRPr="00CE2985" w:rsidRDefault="00CE2985" w:rsidP="00CA0CD5">
            <w:pPr>
              <w:numPr>
                <w:ilvl w:val="0"/>
                <w:numId w:val="21"/>
              </w:numPr>
              <w:spacing w:line="276" w:lineRule="auto"/>
              <w:ind w:left="616"/>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13CEA1C2" w14:textId="77777777" w:rsidR="00CE2985" w:rsidRPr="00CE2985" w:rsidRDefault="00CE2985" w:rsidP="00CA0CD5">
            <w:pPr>
              <w:pStyle w:val="ListParagraph"/>
              <w:numPr>
                <w:ilvl w:val="0"/>
                <w:numId w:val="21"/>
              </w:numPr>
              <w:ind w:left="256" w:firstLine="0"/>
              <w:contextualSpacing/>
              <w:rPr>
                <w:rFonts w:ascii="GHEA Grapalat" w:hAnsi="GHEA Grapalat" w:cs="Sylfaen"/>
                <w:sz w:val="20"/>
                <w:szCs w:val="20"/>
              </w:rPr>
            </w:pPr>
            <w:r w:rsidRPr="00CE2985">
              <w:rPr>
                <w:rFonts w:ascii="GHEA Grapalat" w:hAnsi="GHEA Grapalat" w:cs="Sylfaen"/>
                <w:sz w:val="20"/>
                <w:szCs w:val="20"/>
              </w:rPr>
              <w:lastRenderedPageBreak/>
              <w:t>Ճարտարապետաշինարարական մաս</w:t>
            </w:r>
          </w:p>
          <w:p w14:paraId="792040A0"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Ծավալահատակագծային լուծումներ</w:t>
            </w:r>
            <w:r w:rsidRPr="00CE2985">
              <w:rPr>
                <w:rFonts w:ascii="GHEA Grapalat" w:hAnsi="GHEA Grapalat" w:cs="Sylfaen"/>
                <w:sz w:val="20"/>
                <w:szCs w:val="20"/>
                <w:lang w:val="hy-AM"/>
              </w:rPr>
              <w:t>, ճակատներ, կտրվածքներ</w:t>
            </w:r>
            <w:r w:rsidRPr="00CE2985">
              <w:rPr>
                <w:rFonts w:ascii="GHEA Grapalat" w:hAnsi="GHEA Grapalat" w:cs="Sylfaen"/>
                <w:sz w:val="20"/>
                <w:szCs w:val="20"/>
              </w:rPr>
              <w:t>,</w:t>
            </w:r>
            <w:r w:rsidRPr="00CE2985">
              <w:rPr>
                <w:rFonts w:ascii="GHEA Grapalat" w:hAnsi="GHEA Grapalat" w:cs="Sylfaen"/>
                <w:sz w:val="20"/>
                <w:szCs w:val="20"/>
                <w:lang w:val="hy-AM"/>
              </w:rPr>
              <w:t xml:space="preserve"> հատակագծեր,</w:t>
            </w:r>
            <w:r w:rsidRPr="00CE2985">
              <w:rPr>
                <w:rFonts w:ascii="GHEA Grapalat" w:hAnsi="GHEA Grapalat" w:cs="Sylfaen"/>
                <w:sz w:val="20"/>
                <w:szCs w:val="20"/>
              </w:rPr>
              <w:t xml:space="preserve"> մասնագրեր և </w:t>
            </w:r>
            <w:r w:rsidRPr="00CE2985">
              <w:rPr>
                <w:rFonts w:ascii="GHEA Grapalat" w:hAnsi="GHEA Grapalat" w:cs="Sylfaen"/>
                <w:sz w:val="20"/>
                <w:szCs w:val="20"/>
                <w:lang w:val="hy-AM"/>
              </w:rPr>
              <w:t xml:space="preserve">մանրամասն </w:t>
            </w:r>
            <w:r w:rsidRPr="00CE2985">
              <w:rPr>
                <w:rFonts w:ascii="GHEA Grapalat" w:hAnsi="GHEA Grapalat" w:cs="Sylfaen"/>
                <w:sz w:val="20"/>
                <w:szCs w:val="20"/>
              </w:rPr>
              <w:t>հանգույցներ /այդ թվում շենքերի կահավորման հատակագիծ/</w:t>
            </w:r>
          </w:p>
          <w:p w14:paraId="655C4052"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Եռաչափ մոդելավորում</w:t>
            </w:r>
          </w:p>
          <w:p w14:paraId="1F1C6FEB"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Մանրամասն կահավորման նախագիծ (կահավորանքի մանրամասն բնութագրերով և մոդելավորմամբ)</w:t>
            </w:r>
          </w:p>
          <w:p w14:paraId="20FE53F4" w14:textId="77777777" w:rsidR="00CE2985" w:rsidRPr="00CE2985" w:rsidRDefault="00CE2985" w:rsidP="00CA0CD5">
            <w:pPr>
              <w:pStyle w:val="ListParagraph"/>
              <w:numPr>
                <w:ilvl w:val="0"/>
                <w:numId w:val="21"/>
              </w:numPr>
              <w:ind w:left="256" w:firstLine="0"/>
              <w:contextualSpacing/>
              <w:rPr>
                <w:rFonts w:ascii="GHEA Grapalat" w:hAnsi="GHEA Grapalat" w:cs="Sylfaen"/>
                <w:sz w:val="20"/>
                <w:szCs w:val="20"/>
              </w:rPr>
            </w:pPr>
            <w:r w:rsidRPr="00CE2985">
              <w:rPr>
                <w:rFonts w:ascii="GHEA Grapalat" w:hAnsi="GHEA Grapalat" w:cs="Sylfaen"/>
                <w:sz w:val="20"/>
                <w:szCs w:val="20"/>
              </w:rPr>
              <w:t>Կոնստրուկտիվ մաս</w:t>
            </w:r>
          </w:p>
          <w:p w14:paraId="57E7795A" w14:textId="77777777" w:rsidR="00CE2985" w:rsidRPr="00CE2985" w:rsidRDefault="00CE2985" w:rsidP="00CA0CD5">
            <w:pPr>
              <w:pStyle w:val="ListParagraph"/>
              <w:numPr>
                <w:ilvl w:val="0"/>
                <w:numId w:val="20"/>
              </w:numPr>
              <w:ind w:left="616"/>
              <w:contextualSpacing/>
              <w:rPr>
                <w:rFonts w:ascii="GHEA Grapalat" w:hAnsi="GHEA Grapalat" w:cs="Sylfaen"/>
                <w:sz w:val="20"/>
                <w:szCs w:val="20"/>
              </w:rPr>
            </w:pPr>
            <w:r w:rsidRPr="00CE2985">
              <w:rPr>
                <w:rFonts w:ascii="GHEA Grapalat" w:hAnsi="GHEA Grapalat" w:cs="Sylfaen"/>
                <w:sz w:val="20"/>
                <w:szCs w:val="20"/>
              </w:rPr>
              <w:t xml:space="preserve">Կոնստրուկտիվ լուծումներ, </w:t>
            </w:r>
          </w:p>
          <w:p w14:paraId="662756FF" w14:textId="77777777" w:rsidR="00CE2985" w:rsidRPr="00CE2985" w:rsidRDefault="00CE2985" w:rsidP="00CA0CD5">
            <w:pPr>
              <w:pStyle w:val="ListParagraph"/>
              <w:numPr>
                <w:ilvl w:val="0"/>
                <w:numId w:val="20"/>
              </w:numPr>
              <w:ind w:left="616"/>
              <w:contextualSpacing/>
              <w:rPr>
                <w:rFonts w:ascii="GHEA Grapalat" w:hAnsi="GHEA Grapalat" w:cs="Sylfaen"/>
                <w:sz w:val="20"/>
                <w:szCs w:val="20"/>
              </w:rPr>
            </w:pPr>
            <w:r w:rsidRPr="00CE2985">
              <w:rPr>
                <w:rFonts w:ascii="GHEA Grapalat" w:hAnsi="GHEA Grapalat" w:cs="Sylfaen"/>
                <w:sz w:val="20"/>
                <w:szCs w:val="20"/>
              </w:rPr>
              <w:t>կոնստրուկտորական հաշվարկների հաշվետվություն</w:t>
            </w:r>
            <w:r w:rsidRPr="00CE2985">
              <w:rPr>
                <w:rFonts w:ascii="GHEA Grapalat" w:hAnsi="GHEA Grapalat" w:cs="Sylfaen"/>
                <w:sz w:val="20"/>
                <w:szCs w:val="20"/>
                <w:lang w:val="hy-AM"/>
              </w:rPr>
              <w:t xml:space="preserve"> </w:t>
            </w:r>
          </w:p>
          <w:p w14:paraId="0E4164A8" w14:textId="77777777" w:rsidR="00CE2985" w:rsidRPr="00CE2985" w:rsidRDefault="00CE2985" w:rsidP="00CA0CD5">
            <w:pPr>
              <w:pStyle w:val="ListParagraph"/>
              <w:numPr>
                <w:ilvl w:val="0"/>
                <w:numId w:val="21"/>
              </w:numPr>
              <w:tabs>
                <w:tab w:val="left" w:pos="740"/>
              </w:tabs>
              <w:ind w:left="616" w:hanging="337"/>
              <w:contextualSpacing/>
              <w:rPr>
                <w:rFonts w:ascii="GHEA Grapalat" w:hAnsi="GHEA Grapalat" w:cs="Sylfaen"/>
                <w:color w:val="000000"/>
                <w:sz w:val="20"/>
                <w:szCs w:val="20"/>
                <w:shd w:val="clear" w:color="auto" w:fill="FFFFFF"/>
              </w:rPr>
            </w:pPr>
            <w:r w:rsidRPr="00CE2985">
              <w:rPr>
                <w:rFonts w:ascii="GHEA Grapalat" w:hAnsi="GHEA Grapalat"/>
                <w:color w:val="000000"/>
                <w:sz w:val="20"/>
                <w:szCs w:val="20"/>
                <w:shd w:val="clear" w:color="auto" w:fill="FFFFFF"/>
              </w:rPr>
              <w:t xml:space="preserve">Ինժեներական (ներքին) լուծումներ </w:t>
            </w:r>
            <w:r w:rsidRPr="00CE2985">
              <w:rPr>
                <w:rFonts w:ascii="GHEA Grapalat" w:hAnsi="GHEA Grapalat" w:cs="Sylfaen"/>
                <w:sz w:val="20"/>
                <w:szCs w:val="20"/>
              </w:rPr>
              <w:t>(գծագրական և տեքստային նյութեր՝ այդ թվում մասնագրեր)</w:t>
            </w:r>
            <w:r w:rsidRPr="00CE2985">
              <w:rPr>
                <w:rFonts w:ascii="GHEA Grapalat" w:hAnsi="GHEA Grapalat"/>
                <w:color w:val="000000"/>
                <w:sz w:val="20"/>
                <w:szCs w:val="20"/>
                <w:shd w:val="clear" w:color="auto" w:fill="FFFFFF"/>
              </w:rPr>
              <w:t xml:space="preserve"> </w:t>
            </w:r>
          </w:p>
          <w:p w14:paraId="7DBF49B5" w14:textId="77777777" w:rsidR="00CE2985" w:rsidRPr="00CE2985" w:rsidRDefault="00CE2985" w:rsidP="00CA0CD5">
            <w:pPr>
              <w:pStyle w:val="ListParagraph"/>
              <w:numPr>
                <w:ilvl w:val="0"/>
                <w:numId w:val="20"/>
              </w:numPr>
              <w:ind w:left="794" w:hanging="337"/>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E7BAC4D" w14:textId="77777777" w:rsidR="00CE2985" w:rsidRPr="00CE2985" w:rsidRDefault="00CE2985" w:rsidP="00CA0CD5">
            <w:pPr>
              <w:pStyle w:val="ListParagraph"/>
              <w:numPr>
                <w:ilvl w:val="0"/>
                <w:numId w:val="20"/>
              </w:numPr>
              <w:tabs>
                <w:tab w:val="left" w:pos="740"/>
              </w:tabs>
              <w:ind w:left="794" w:hanging="337"/>
              <w:contextualSpacing/>
              <w:rPr>
                <w:rFonts w:ascii="GHEA Grapalat" w:hAnsi="GHEA Grapalat" w:cs="Sylfaen"/>
                <w:color w:val="000000"/>
                <w:sz w:val="20"/>
                <w:szCs w:val="20"/>
                <w:shd w:val="clear" w:color="auto" w:fill="FFFFFF"/>
                <w:lang w:val="hy-AM"/>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98DD013"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Արևային ջրատաքացման համակարգի նախագիծ</w:t>
            </w:r>
          </w:p>
          <w:p w14:paraId="30745B65"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Ֆոտովոլտային համակարգի նախագիծ</w:t>
            </w:r>
          </w:p>
          <w:p w14:paraId="7AE2FA25" w14:textId="77777777" w:rsidR="00CE2985" w:rsidRPr="00CE2985" w:rsidRDefault="00CE2985" w:rsidP="00CA0CD5">
            <w:pPr>
              <w:pStyle w:val="ListParagraph"/>
              <w:numPr>
                <w:ilvl w:val="0"/>
                <w:numId w:val="21"/>
              </w:numPr>
              <w:tabs>
                <w:tab w:val="left" w:pos="1036"/>
              </w:tabs>
              <w:ind w:left="766"/>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Շինմոնտաժային աշխատանքների նախահաշիվ՝</w:t>
            </w:r>
          </w:p>
          <w:p w14:paraId="70A35014" w14:textId="77777777" w:rsidR="00CE2985" w:rsidRPr="00CE2985" w:rsidRDefault="00CE2985" w:rsidP="00CE2985">
            <w:pPr>
              <w:pStyle w:val="ListParagraph"/>
              <w:tabs>
                <w:tab w:val="left" w:pos="1036"/>
              </w:tabs>
              <w:ind w:left="766"/>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 ներառյալ</w:t>
            </w:r>
            <w:r w:rsidRPr="00CE2985">
              <w:rPr>
                <w:rFonts w:ascii="GHEA Grapalat" w:hAnsi="GHEA Grapalat" w:cs="Sylfaen"/>
                <w:color w:val="000000"/>
                <w:sz w:val="20"/>
                <w:szCs w:val="20"/>
                <w:shd w:val="clear" w:color="auto" w:fill="FFFFFF"/>
              </w:rPr>
              <w:t xml:space="preserve"> </w:t>
            </w:r>
            <w:r w:rsidRPr="00CE2985">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CE2985">
              <w:rPr>
                <w:rFonts w:ascii="GHEA Grapalat" w:hAnsi="GHEA Grapalat" w:cs="Sylfaen"/>
                <w:color w:val="000000"/>
                <w:sz w:val="20"/>
                <w:szCs w:val="20"/>
                <w:shd w:val="clear" w:color="auto" w:fill="FFFFFF"/>
              </w:rPr>
              <w:t xml:space="preserve"> </w:t>
            </w:r>
          </w:p>
          <w:p w14:paraId="44440C2C"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Գնահատված ծավալաթերթ-նախահաշիվ (միավոր գներով) </w:t>
            </w:r>
            <w:r w:rsidRPr="00CE2985">
              <w:rPr>
                <w:rFonts w:ascii="GHEA Grapalat" w:hAnsi="GHEA Grapalat" w:cs="Sylfaen"/>
                <w:color w:val="000000"/>
                <w:sz w:val="20"/>
                <w:szCs w:val="20"/>
                <w:shd w:val="clear" w:color="auto" w:fill="FFFFFF"/>
              </w:rPr>
              <w:t xml:space="preserve"> / երկլ</w:t>
            </w:r>
            <w:r w:rsidRPr="00CE2985">
              <w:rPr>
                <w:rFonts w:ascii="GHEA Grapalat" w:hAnsi="GHEA Grapalat" w:cs="Sylfaen"/>
                <w:color w:val="000000"/>
                <w:sz w:val="20"/>
                <w:szCs w:val="20"/>
                <w:shd w:val="clear" w:color="auto" w:fill="FFFFFF"/>
                <w:lang w:val="hy-AM"/>
              </w:rPr>
              <w:t>եզ</w:t>
            </w:r>
            <w:r w:rsidRPr="00CE2985">
              <w:rPr>
                <w:rFonts w:ascii="GHEA Grapalat" w:hAnsi="GHEA Grapalat" w:cs="Sylfaen"/>
                <w:color w:val="000000"/>
                <w:sz w:val="20"/>
                <w:szCs w:val="20"/>
                <w:shd w:val="clear" w:color="auto" w:fill="FFFFFF"/>
              </w:rPr>
              <w:t>ու</w:t>
            </w:r>
            <w:r w:rsidRPr="00CE2985">
              <w:rPr>
                <w:rFonts w:ascii="GHEA Grapalat" w:hAnsi="GHEA Grapalat" w:cs="Sylfaen"/>
                <w:color w:val="000000"/>
                <w:sz w:val="20"/>
                <w:szCs w:val="20"/>
                <w:shd w:val="clear" w:color="auto" w:fill="FFFFFF"/>
                <w:lang w:val="hy-AM"/>
              </w:rPr>
              <w:t>՝ հայերեն-ռուսերեն</w:t>
            </w:r>
            <w:r w:rsidRPr="00CE2985">
              <w:rPr>
                <w:rFonts w:ascii="GHEA Grapalat" w:hAnsi="GHEA Grapalat" w:cs="Sylfaen"/>
                <w:color w:val="000000"/>
                <w:sz w:val="20"/>
                <w:szCs w:val="20"/>
                <w:shd w:val="clear" w:color="auto" w:fill="FFFFFF"/>
              </w:rPr>
              <w:t xml:space="preserve"> տարբերակները առանձնացված/</w:t>
            </w:r>
          </w:p>
          <w:p w14:paraId="0193C609"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Ծավալաթերթ </w:t>
            </w:r>
            <w:r w:rsidRPr="00CE2985">
              <w:rPr>
                <w:rFonts w:ascii="GHEA Grapalat" w:hAnsi="GHEA Grapalat" w:cs="Sylfaen"/>
                <w:color w:val="000000"/>
                <w:sz w:val="20"/>
                <w:szCs w:val="20"/>
                <w:shd w:val="clear" w:color="auto" w:fill="FFFFFF"/>
              </w:rPr>
              <w:t>/ երկլ</w:t>
            </w:r>
            <w:r w:rsidRPr="00CE2985">
              <w:rPr>
                <w:rFonts w:ascii="GHEA Grapalat" w:hAnsi="GHEA Grapalat" w:cs="Sylfaen"/>
                <w:color w:val="000000"/>
                <w:sz w:val="20"/>
                <w:szCs w:val="20"/>
                <w:shd w:val="clear" w:color="auto" w:fill="FFFFFF"/>
                <w:lang w:val="hy-AM"/>
              </w:rPr>
              <w:t>եզ</w:t>
            </w:r>
            <w:r w:rsidRPr="00CE2985">
              <w:rPr>
                <w:rFonts w:ascii="GHEA Grapalat" w:hAnsi="GHEA Grapalat" w:cs="Sylfaen"/>
                <w:color w:val="000000"/>
                <w:sz w:val="20"/>
                <w:szCs w:val="20"/>
                <w:shd w:val="clear" w:color="auto" w:fill="FFFFFF"/>
              </w:rPr>
              <w:t>ու</w:t>
            </w:r>
            <w:r w:rsidRPr="00CE2985">
              <w:rPr>
                <w:rFonts w:ascii="GHEA Grapalat" w:hAnsi="GHEA Grapalat" w:cs="Sylfaen"/>
                <w:color w:val="000000"/>
                <w:sz w:val="20"/>
                <w:szCs w:val="20"/>
                <w:shd w:val="clear" w:color="auto" w:fill="FFFFFF"/>
                <w:lang w:val="hy-AM"/>
              </w:rPr>
              <w:t>՝ հայերեն-ռուսերեն</w:t>
            </w:r>
            <w:r w:rsidRPr="00CE2985">
              <w:rPr>
                <w:rFonts w:ascii="GHEA Grapalat" w:hAnsi="GHEA Grapalat" w:cs="Sylfaen"/>
                <w:color w:val="000000"/>
                <w:sz w:val="20"/>
                <w:szCs w:val="20"/>
                <w:shd w:val="clear" w:color="auto" w:fill="FFFFFF"/>
              </w:rPr>
              <w:t xml:space="preserve"> տարբերակները առանձնացված</w:t>
            </w:r>
          </w:p>
          <w:p w14:paraId="1D20F6C7" w14:textId="77777777" w:rsidR="00CE2985" w:rsidRPr="00CE2985" w:rsidRDefault="00CE2985" w:rsidP="00CA0CD5">
            <w:pPr>
              <w:pStyle w:val="ListParagraph"/>
              <w:numPr>
                <w:ilvl w:val="0"/>
                <w:numId w:val="21"/>
              </w:numPr>
              <w:ind w:left="352" w:firstLine="105"/>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Շինարարության</w:t>
            </w:r>
            <w:r w:rsidRPr="00CE2985">
              <w:rPr>
                <w:rFonts w:ascii="GHEA Grapalat" w:hAnsi="GHEA Grapalat"/>
                <w:color w:val="000000"/>
                <w:sz w:val="20"/>
                <w:szCs w:val="20"/>
                <w:shd w:val="clear" w:color="auto" w:fill="FFFFFF"/>
              </w:rPr>
              <w:t xml:space="preserve"> կազմակերպման նախագիծ</w:t>
            </w:r>
            <w:r w:rsidRPr="00CE2985">
              <w:rPr>
                <w:rFonts w:ascii="GHEA Grapalat" w:hAnsi="GHEA Grapalat"/>
                <w:color w:val="000000"/>
                <w:sz w:val="20"/>
                <w:szCs w:val="20"/>
                <w:shd w:val="clear" w:color="auto" w:fill="FFFFFF"/>
                <w:lang w:val="hy-AM"/>
              </w:rPr>
              <w:t xml:space="preserve"> </w:t>
            </w:r>
          </w:p>
          <w:p w14:paraId="14A7E9EB" w14:textId="77777777" w:rsidR="00CE2985" w:rsidRPr="00CE2985" w:rsidRDefault="00CE2985" w:rsidP="00CA0CD5">
            <w:pPr>
              <w:pStyle w:val="ListParagraph"/>
              <w:numPr>
                <w:ilvl w:val="0"/>
                <w:numId w:val="21"/>
              </w:numPr>
              <w:ind w:left="457" w:firstLine="0"/>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Շրջակա</w:t>
            </w:r>
            <w:r w:rsidRPr="00CE2985">
              <w:rPr>
                <w:rFonts w:ascii="GHEA Grapalat" w:hAnsi="GHEA Grapalat"/>
                <w:color w:val="000000"/>
                <w:sz w:val="20"/>
                <w:szCs w:val="20"/>
                <w:shd w:val="clear" w:color="auto" w:fill="FFFFFF"/>
              </w:rPr>
              <w:t xml:space="preserve"> միջավայրի պահպանմանն ուղղված միջոցառումներ</w:t>
            </w:r>
          </w:p>
          <w:p w14:paraId="08C58F24"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1E10FABC"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0C6FC54B"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Այլ փաստաթղթեր, որոնք նախատեսված են ՀՀ օրենսդրությամբ, այդ թվում՝</w:t>
            </w:r>
          </w:p>
          <w:p w14:paraId="36F098EA" w14:textId="77777777" w:rsidR="00CE2985" w:rsidRPr="00CE2985" w:rsidRDefault="00CE2985" w:rsidP="00391430">
            <w:pPr>
              <w:pStyle w:val="ListParagraph"/>
              <w:tabs>
                <w:tab w:val="left" w:pos="863"/>
              </w:tabs>
              <w:ind w:left="457"/>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քաղաքացիական</w:t>
            </w:r>
            <w:r w:rsidRPr="00CE2985">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CE2985">
              <w:rPr>
                <w:rFonts w:ascii="GHEA Grapalat" w:hAnsi="GHEA Grapalat" w:cs="Sylfaen"/>
                <w:sz w:val="20"/>
                <w:szCs w:val="20"/>
              </w:rPr>
              <w:t xml:space="preserve"> </w:t>
            </w:r>
            <w:r w:rsidRPr="00CE2985">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7270FDA"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Նախագծով նախատեսված նյութերի և սարքավորումների երաշ</w:t>
            </w:r>
            <w:r w:rsidRPr="00CE2985">
              <w:rPr>
                <w:rFonts w:ascii="GHEA Grapalat" w:hAnsi="GHEA Grapalat"/>
                <w:color w:val="000000"/>
                <w:sz w:val="20"/>
                <w:szCs w:val="20"/>
                <w:shd w:val="clear" w:color="auto" w:fill="FFFFFF"/>
                <w:lang w:val="hy-AM"/>
              </w:rPr>
              <w:t>խ</w:t>
            </w:r>
            <w:r w:rsidRPr="00CE2985">
              <w:rPr>
                <w:rFonts w:ascii="GHEA Grapalat" w:hAnsi="GHEA Grapalat"/>
                <w:color w:val="000000"/>
                <w:sz w:val="20"/>
                <w:szCs w:val="20"/>
                <w:shd w:val="clear" w:color="auto" w:fill="FFFFFF"/>
              </w:rPr>
              <w:t>իքային ժամկետների ցանկ</w:t>
            </w:r>
          </w:p>
          <w:p w14:paraId="40980140" w14:textId="77777777" w:rsidR="00CE2985" w:rsidRPr="00CE2985" w:rsidRDefault="00CE2985" w:rsidP="00CA0CD5">
            <w:pPr>
              <w:pStyle w:val="ListParagraph"/>
              <w:numPr>
                <w:ilvl w:val="0"/>
                <w:numId w:val="21"/>
              </w:numPr>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E2985" w:rsidRPr="00CE2985" w14:paraId="20A78152" w14:textId="77777777" w:rsidTr="007F1386">
        <w:trPr>
          <w:trHeight w:val="2135"/>
        </w:trPr>
        <w:tc>
          <w:tcPr>
            <w:tcW w:w="648" w:type="dxa"/>
            <w:vAlign w:val="center"/>
          </w:tcPr>
          <w:p w14:paraId="76D0D17D"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401A4B7"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u w:val="single"/>
                <w:lang w:val="ru-RU"/>
              </w:rPr>
            </w:pPr>
            <w:r w:rsidRPr="00CE2985">
              <w:rPr>
                <w:rFonts w:ascii="GHEA Grapalat" w:eastAsia="Calibri" w:hAnsi="GHEA Grapalat" w:cs="Sylfaen"/>
                <w:sz w:val="20"/>
                <w:szCs w:val="20"/>
                <w:u w:val="single"/>
              </w:rPr>
              <w:t>Համաձայնեցումներ</w:t>
            </w:r>
          </w:p>
          <w:p w14:paraId="0E18E783" w14:textId="77777777" w:rsidR="00CE2985" w:rsidRPr="00CE2985" w:rsidRDefault="00CE2985" w:rsidP="00CE2985">
            <w:pPr>
              <w:rPr>
                <w:rFonts w:ascii="GHEA Grapalat" w:hAnsi="GHEA Grapalat" w:cs="Sylfaen"/>
                <w:sz w:val="20"/>
                <w:szCs w:val="20"/>
                <w:lang w:val="hy-AM"/>
              </w:rPr>
            </w:pPr>
          </w:p>
        </w:tc>
        <w:tc>
          <w:tcPr>
            <w:tcW w:w="7087" w:type="dxa"/>
          </w:tcPr>
          <w:p w14:paraId="6C7636B2"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CE2985">
              <w:rPr>
                <w:rFonts w:ascii="GHEA Grapalat" w:eastAsia="Calibri" w:hAnsi="GHEA Grapalat" w:cs="Sylfaen"/>
                <w:i/>
                <w:sz w:val="20"/>
                <w:szCs w:val="20"/>
                <w:u w:val="single"/>
              </w:rPr>
              <w:t>Նախագծի</w:t>
            </w:r>
            <w:r w:rsidRPr="00CE2985">
              <w:rPr>
                <w:rFonts w:ascii="GHEA Grapalat" w:eastAsia="Calibri" w:hAnsi="GHEA Grapalat" w:cs="Sylfaen"/>
                <w:i/>
                <w:sz w:val="20"/>
                <w:szCs w:val="20"/>
                <w:u w:val="single"/>
                <w:lang w:val="ru-RU"/>
              </w:rPr>
              <w:t xml:space="preserve"> </w:t>
            </w:r>
            <w:r w:rsidRPr="00CE2985">
              <w:rPr>
                <w:rFonts w:ascii="GHEA Grapalat" w:eastAsia="Calibri" w:hAnsi="GHEA Grapalat" w:cs="Sylfaen"/>
                <w:i/>
                <w:sz w:val="20"/>
                <w:szCs w:val="20"/>
                <w:u w:val="single"/>
              </w:rPr>
              <w:t>համաձայնեցում</w:t>
            </w:r>
            <w:r w:rsidRPr="00CE2985">
              <w:rPr>
                <w:rFonts w:ascii="GHEA Grapalat" w:eastAsia="Calibri" w:hAnsi="GHEA Grapalat" w:cs="Sylfaen"/>
                <w:sz w:val="20"/>
                <w:szCs w:val="20"/>
                <w:lang w:val="ru-RU"/>
              </w:rPr>
              <w:t xml:space="preserve">  </w:t>
            </w:r>
          </w:p>
          <w:p w14:paraId="0E1D4E04" w14:textId="77777777" w:rsidR="00CE2985" w:rsidRPr="00CE2985" w:rsidRDefault="00CE2985" w:rsidP="00CA0CD5">
            <w:pPr>
              <w:pStyle w:val="NormalWeb"/>
              <w:numPr>
                <w:ilvl w:val="0"/>
                <w:numId w:val="2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Համայնքի ղեկավարի</w:t>
            </w:r>
          </w:p>
          <w:p w14:paraId="1546B2F7" w14:textId="77777777" w:rsidR="00CE2985" w:rsidRPr="00CE2985" w:rsidRDefault="00CE2985" w:rsidP="00CA0CD5">
            <w:pPr>
              <w:pStyle w:val="NormalWeb"/>
              <w:numPr>
                <w:ilvl w:val="0"/>
                <w:numId w:val="2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հակակոռուպցիոն կոմիտեի</w:t>
            </w:r>
          </w:p>
          <w:p w14:paraId="544C7A75" w14:textId="77777777" w:rsidR="00CE2985" w:rsidRPr="00CE2985" w:rsidRDefault="00CE2985" w:rsidP="00CA0CD5">
            <w:pPr>
              <w:pStyle w:val="NormalWeb"/>
              <w:numPr>
                <w:ilvl w:val="0"/>
                <w:numId w:val="23"/>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1502B459"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առողջապահության և աշխատանքի տեսչական մարմնի,</w:t>
            </w:r>
          </w:p>
          <w:p w14:paraId="23CD65A5"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hAnsi="GHEA Grapalat" w:cs="Sylfaen"/>
                <w:sz w:val="20"/>
                <w:szCs w:val="20"/>
                <w:u w:val="single"/>
              </w:rPr>
            </w:pPr>
            <w:r w:rsidRPr="00CE2985">
              <w:rPr>
                <w:rFonts w:ascii="GHEA Grapalat" w:eastAsia="Calibri" w:hAnsi="GHEA Grapalat" w:cs="Sylfaen"/>
                <w:sz w:val="20"/>
                <w:szCs w:val="20"/>
                <w:lang w:val="hy-AM"/>
              </w:rPr>
              <w:t xml:space="preserve">ՀՀ </w:t>
            </w:r>
            <w:r w:rsidRPr="00CE2985">
              <w:rPr>
                <w:rFonts w:ascii="GHEA Grapalat" w:eastAsia="Calibri" w:hAnsi="GHEA Grapalat" w:cs="Sylfaen"/>
                <w:sz w:val="20"/>
                <w:szCs w:val="20"/>
              </w:rPr>
              <w:t>Քաղաքաշինության կոմիտեի</w:t>
            </w:r>
          </w:p>
          <w:p w14:paraId="19C11DF8"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hAnsi="GHEA Grapalat" w:cs="Sylfaen"/>
                <w:sz w:val="20"/>
                <w:szCs w:val="20"/>
                <w:u w:val="single"/>
              </w:rPr>
            </w:pPr>
            <w:r w:rsidRPr="00CE2985">
              <w:rPr>
                <w:rFonts w:ascii="GHEA Grapalat" w:hAnsi="GHEA Grapalat" w:cs="Arial"/>
                <w:sz w:val="20"/>
                <w:szCs w:val="20"/>
                <w:lang w:val="hy-AM"/>
              </w:rPr>
              <w:t>Ինժեներական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ցանցերը</w:t>
            </w:r>
            <w:r w:rsidRPr="00CE2985">
              <w:rPr>
                <w:rFonts w:ascii="GHEA Grapalat" w:hAnsi="GHEA Grapalat"/>
                <w:sz w:val="20"/>
                <w:szCs w:val="20"/>
                <w:lang w:val="hy-AM"/>
              </w:rPr>
              <w:t xml:space="preserve"> </w:t>
            </w:r>
            <w:r w:rsidRPr="00CE2985">
              <w:rPr>
                <w:rFonts w:ascii="GHEA Grapalat" w:hAnsi="GHEA Grapalat" w:cs="Arial"/>
                <w:sz w:val="20"/>
                <w:szCs w:val="20"/>
                <w:lang w:val="hy-AM"/>
              </w:rPr>
              <w:t>շահագործող</w:t>
            </w: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այլ</w:t>
            </w:r>
            <w:r w:rsidRPr="00CE2985">
              <w:rPr>
                <w:rFonts w:ascii="GHEA Grapalat" w:hAnsi="GHEA Grapalat"/>
                <w:sz w:val="20"/>
                <w:szCs w:val="20"/>
                <w:lang w:val="hy-AM"/>
              </w:rPr>
              <w:t xml:space="preserve"> </w:t>
            </w:r>
            <w:r w:rsidRPr="00CE2985">
              <w:rPr>
                <w:rFonts w:ascii="GHEA Grapalat" w:hAnsi="GHEA Grapalat" w:cs="Arial"/>
                <w:sz w:val="20"/>
                <w:szCs w:val="20"/>
                <w:lang w:val="hy-AM"/>
              </w:rPr>
              <w:t>շահագրգիռ</w:t>
            </w:r>
            <w:r w:rsidRPr="00CE2985">
              <w:rPr>
                <w:rFonts w:ascii="GHEA Grapalat" w:hAnsi="GHEA Grapalat"/>
                <w:sz w:val="20"/>
                <w:szCs w:val="20"/>
                <w:lang w:val="hy-AM"/>
              </w:rPr>
              <w:t xml:space="preserve"> </w:t>
            </w:r>
            <w:r w:rsidRPr="00CE2985">
              <w:rPr>
                <w:rFonts w:ascii="GHEA Grapalat" w:hAnsi="GHEA Grapalat" w:cs="Arial"/>
                <w:sz w:val="20"/>
                <w:szCs w:val="20"/>
                <w:lang w:val="hy-AM"/>
              </w:rPr>
              <w:t>կազմակերպությունների</w:t>
            </w:r>
            <w:r w:rsidRPr="00CE2985">
              <w:rPr>
                <w:rFonts w:ascii="GHEA Grapalat" w:hAnsi="GHEA Grapalat"/>
                <w:sz w:val="20"/>
                <w:szCs w:val="20"/>
                <w:lang w:val="hy-AM"/>
              </w:rPr>
              <w:t xml:space="preserve"> </w:t>
            </w:r>
            <w:r w:rsidRPr="00CE2985">
              <w:rPr>
                <w:rFonts w:ascii="GHEA Grapalat" w:hAnsi="GHEA Grapalat" w:cs="Arial"/>
                <w:sz w:val="20"/>
                <w:szCs w:val="20"/>
                <w:lang w:val="hy-AM"/>
              </w:rPr>
              <w:t>հետ</w:t>
            </w:r>
          </w:p>
        </w:tc>
      </w:tr>
      <w:tr w:rsidR="00CE2985" w:rsidRPr="00CE2985" w14:paraId="2CD020A0" w14:textId="77777777" w:rsidTr="007F1386">
        <w:trPr>
          <w:trHeight w:val="710"/>
        </w:trPr>
        <w:tc>
          <w:tcPr>
            <w:tcW w:w="648" w:type="dxa"/>
            <w:vAlign w:val="center"/>
          </w:tcPr>
          <w:p w14:paraId="5518F28A"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391D8A79" w14:textId="77777777" w:rsidR="00CE2985" w:rsidRPr="00CE2985" w:rsidRDefault="00CE2985" w:rsidP="00CE2985">
            <w:pPr>
              <w:shd w:val="clear" w:color="auto" w:fill="FFFFFF"/>
              <w:spacing w:line="276" w:lineRule="auto"/>
              <w:ind w:firstLine="130"/>
              <w:jc w:val="both"/>
              <w:rPr>
                <w:rFonts w:ascii="GHEA Grapalat" w:eastAsia="Calibri" w:hAnsi="GHEA Grapalat" w:cs="Sylfaen"/>
                <w:sz w:val="20"/>
                <w:szCs w:val="20"/>
                <w:u w:val="single"/>
              </w:rPr>
            </w:pPr>
            <w:r w:rsidRPr="00CE2985">
              <w:rPr>
                <w:rFonts w:ascii="GHEA Grapalat" w:hAnsi="GHEA Grapalat" w:cs="Sylfaen"/>
                <w:sz w:val="20"/>
                <w:szCs w:val="20"/>
                <w:lang w:val="hy-AM"/>
              </w:rPr>
              <w:t>ԾԱՌԱՅՈՒԹՅՈՒՆՆԵՐԻ  ՄԱՏՈՒՑՄԱՆ ԺԱՄԿԵՏ (ՏԵՎՈՂՈՒԹՅՈՒՆ)</w:t>
            </w:r>
          </w:p>
        </w:tc>
        <w:tc>
          <w:tcPr>
            <w:tcW w:w="7087" w:type="dxa"/>
          </w:tcPr>
          <w:p w14:paraId="3D5624D7"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CE2985">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1-ի «Նախագծի» համար։</w:t>
            </w:r>
          </w:p>
        </w:tc>
      </w:tr>
      <w:tr w:rsidR="00CE2985" w:rsidRPr="00CE2985" w14:paraId="7A5515F8" w14:textId="77777777" w:rsidTr="007F1386">
        <w:trPr>
          <w:trHeight w:val="1793"/>
        </w:trPr>
        <w:tc>
          <w:tcPr>
            <w:tcW w:w="648" w:type="dxa"/>
            <w:vAlign w:val="center"/>
          </w:tcPr>
          <w:p w14:paraId="47806FC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54CA3A6" w14:textId="77777777" w:rsidR="00CE2985" w:rsidRPr="00CE2985" w:rsidRDefault="00CE2985" w:rsidP="00CE2985">
            <w:pPr>
              <w:spacing w:line="276" w:lineRule="auto"/>
              <w:ind w:firstLine="130"/>
              <w:jc w:val="both"/>
              <w:rPr>
                <w:rFonts w:ascii="GHEA Grapalat" w:hAnsi="GHEA Grapalat" w:cs="Sylfaen"/>
                <w:sz w:val="20"/>
                <w:szCs w:val="20"/>
                <w:u w:val="single"/>
                <w:lang w:val="hy-AM"/>
              </w:rPr>
            </w:pPr>
            <w:r w:rsidRPr="00CE2985">
              <w:rPr>
                <w:rFonts w:ascii="GHEA Grapalat" w:hAnsi="GHEA Grapalat" w:cs="Sylfaen"/>
                <w:sz w:val="20"/>
                <w:szCs w:val="20"/>
                <w:u w:val="single"/>
                <w:lang w:val="hy-AM"/>
              </w:rPr>
              <w:t>ՆԱԽԱԳԾԻ ԼՐԱՄՇԱԿՈՒՄ</w:t>
            </w:r>
          </w:p>
          <w:p w14:paraId="082ECAEF" w14:textId="77777777" w:rsidR="00CE2985" w:rsidRPr="00CE2985" w:rsidRDefault="00CE2985" w:rsidP="00CE2985">
            <w:pPr>
              <w:shd w:val="clear" w:color="auto" w:fill="FFFFFF"/>
              <w:ind w:firstLine="130"/>
              <w:jc w:val="both"/>
              <w:rPr>
                <w:rFonts w:ascii="GHEA Grapalat" w:hAnsi="GHEA Grapalat" w:cs="Sylfaen"/>
                <w:sz w:val="20"/>
                <w:szCs w:val="20"/>
                <w:lang w:val="hy-AM"/>
              </w:rPr>
            </w:pPr>
          </w:p>
        </w:tc>
        <w:tc>
          <w:tcPr>
            <w:tcW w:w="7087" w:type="dxa"/>
          </w:tcPr>
          <w:p w14:paraId="062BEC13" w14:textId="77777777" w:rsidR="00CE2985" w:rsidRPr="00CE2985" w:rsidRDefault="00CE2985" w:rsidP="00CE2985">
            <w:pPr>
              <w:pStyle w:val="ListParagraph"/>
              <w:ind w:left="358"/>
              <w:jc w:val="both"/>
              <w:rPr>
                <w:rFonts w:ascii="GHEA Grapalat" w:hAnsi="GHEA Grapalat" w:cs="Sylfaen"/>
                <w:sz w:val="20"/>
                <w:szCs w:val="20"/>
                <w:lang w:val="hy-AM"/>
              </w:rPr>
            </w:pPr>
            <w:r w:rsidRPr="00CE2985">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5E0C3FAF" w14:textId="77777777" w:rsidR="00CE2985" w:rsidRPr="00CE2985" w:rsidRDefault="00CE2985" w:rsidP="00CE2985">
            <w:pPr>
              <w:pStyle w:val="ListParagraph"/>
              <w:ind w:left="358"/>
              <w:jc w:val="both"/>
              <w:rPr>
                <w:rFonts w:ascii="GHEA Grapalat" w:hAnsi="GHEA Grapalat" w:cs="Sylfaen"/>
                <w:sz w:val="20"/>
                <w:szCs w:val="20"/>
                <w:lang w:val="hy-AM"/>
              </w:rPr>
            </w:pPr>
            <w:r w:rsidRPr="00CE2985">
              <w:rPr>
                <w:rFonts w:ascii="GHEA Grapalat" w:hAnsi="GHEA Grapalat" w:cs="Sylfaen"/>
                <w:sz w:val="20"/>
                <w:szCs w:val="20"/>
                <w:lang w:val="hy-AM"/>
              </w:rPr>
              <w:t xml:space="preserve">Ըստ անհրաժեշտության, եթե </w:t>
            </w:r>
          </w:p>
          <w:p w14:paraId="16F411EA" w14:textId="77777777" w:rsidR="00CE2985" w:rsidRPr="00CE2985" w:rsidRDefault="00CE2985" w:rsidP="00391430">
            <w:pPr>
              <w:pStyle w:val="ListParagraph"/>
              <w:numPr>
                <w:ilvl w:val="0"/>
                <w:numId w:val="25"/>
              </w:numPr>
              <w:ind w:left="323" w:hanging="270"/>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պատվիրատուի նախաձեռնությամբ իրականացվող քաղաքաշինական </w:t>
            </w:r>
            <w:r w:rsidRPr="00CE2985">
              <w:rPr>
                <w:rFonts w:ascii="GHEA Grapalat" w:hAnsi="GHEA Grapalat" w:cs="Sylfaen"/>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CE2985">
              <w:rPr>
                <w:rFonts w:ascii="GHEA Grapalat" w:hAnsi="GHEA Grapalat" w:cs="Sylfaen"/>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2C6002B8" w14:textId="77777777" w:rsidR="00CE2985" w:rsidRPr="00CE2985" w:rsidRDefault="00CE2985" w:rsidP="00391430">
            <w:pPr>
              <w:pStyle w:val="ListParagraph"/>
              <w:numPr>
                <w:ilvl w:val="0"/>
                <w:numId w:val="25"/>
              </w:numPr>
              <w:ind w:left="323" w:hanging="270"/>
              <w:contextualSpacing/>
              <w:jc w:val="both"/>
              <w:rPr>
                <w:rFonts w:ascii="GHEA Grapalat" w:hAnsi="GHEA Grapalat" w:cs="Sylfaen"/>
                <w:sz w:val="20"/>
                <w:szCs w:val="20"/>
                <w:lang w:val="hy-AM"/>
              </w:rPr>
            </w:pPr>
            <w:r w:rsidRPr="00CE2985">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DB458C" w:rsidRPr="00CE2985" w14:paraId="62FCE5FB" w14:textId="77777777" w:rsidTr="007F1386">
        <w:trPr>
          <w:trHeight w:val="1793"/>
        </w:trPr>
        <w:tc>
          <w:tcPr>
            <w:tcW w:w="648" w:type="dxa"/>
            <w:vAlign w:val="center"/>
          </w:tcPr>
          <w:p w14:paraId="2D38D616" w14:textId="77777777" w:rsidR="00DB458C" w:rsidRPr="00CE2985" w:rsidRDefault="00DB458C" w:rsidP="00DB458C">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879E1BB" w14:textId="77777777" w:rsidR="00DB458C" w:rsidRPr="00CE2985" w:rsidRDefault="00DB458C" w:rsidP="00DB458C">
            <w:pPr>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ՄԱՏՈՒՑՄԱՆ  ԾԱՌԱՅՈՒԹՅՈՒՆՆԵՐԻ ՖԻՆԱՆՍԱԿԱՆ ԱՊԱՀՈՎՈՒՄ</w:t>
            </w:r>
          </w:p>
          <w:p w14:paraId="76D5B7AB" w14:textId="77777777" w:rsidR="00DB458C" w:rsidRPr="00CE2985" w:rsidRDefault="00DB458C" w:rsidP="00DB458C">
            <w:pPr>
              <w:shd w:val="clear" w:color="auto" w:fill="FFFFFF"/>
              <w:ind w:firstLine="130"/>
              <w:jc w:val="both"/>
              <w:rPr>
                <w:rFonts w:ascii="GHEA Grapalat" w:hAnsi="GHEA Grapalat" w:cs="Sylfaen"/>
                <w:sz w:val="20"/>
                <w:szCs w:val="20"/>
                <w:lang w:val="hy-AM"/>
              </w:rPr>
            </w:pPr>
          </w:p>
        </w:tc>
        <w:tc>
          <w:tcPr>
            <w:tcW w:w="7087" w:type="dxa"/>
          </w:tcPr>
          <w:p w14:paraId="3CD90C6F" w14:textId="77777777" w:rsidR="00DB458C" w:rsidRPr="008623EA" w:rsidRDefault="00DB458C" w:rsidP="00DB458C">
            <w:pPr>
              <w:pStyle w:val="NormalWeb"/>
              <w:ind w:left="323"/>
              <w:rPr>
                <w:rFonts w:ascii="GHEA Grapalat" w:hAnsi="GHEA Grapalat" w:cs="Sylfaen"/>
                <w:sz w:val="20"/>
                <w:szCs w:val="20"/>
                <w:lang w:val="hy-AM"/>
              </w:rPr>
            </w:pPr>
            <w:r w:rsidRPr="008623EA">
              <w:rPr>
                <w:rFonts w:ascii="GHEA Grapalat" w:hAnsi="GHEA Grapalat" w:cs="Sylfaen"/>
                <w:sz w:val="20"/>
                <w:szCs w:val="20"/>
                <w:lang w:val="hy-AM"/>
              </w:rPr>
              <w:t>Փուլ 1-ում «Նախնական նախագիծ» պատվիրատուին է ներկայացվում նախագծի էսքիզային տարբերակը՝ համաձայն 13 կետի, որը պատվիրատուի կողմից ընդունվե</w:t>
            </w:r>
            <w:bookmarkStart w:id="11" w:name="_GoBack"/>
            <w:bookmarkEnd w:id="11"/>
            <w:r w:rsidRPr="008623EA">
              <w:rPr>
                <w:rFonts w:ascii="GHEA Grapalat" w:hAnsi="GHEA Grapalat" w:cs="Sylfaen"/>
                <w:sz w:val="20"/>
                <w:szCs w:val="20"/>
                <w:lang w:val="hy-AM"/>
              </w:rPr>
              <w:t>լուց հետո, Խորհրդատուին կվճարվի ծառայությունների մատուցման պայմանագրի արժեքի 20%-ը։</w:t>
            </w:r>
          </w:p>
          <w:p w14:paraId="069A27FE" w14:textId="6DBEDB4F" w:rsidR="00DB458C" w:rsidRPr="008623EA" w:rsidRDefault="00DB458C" w:rsidP="00DB458C">
            <w:pPr>
              <w:pStyle w:val="NormalWeb"/>
              <w:shd w:val="clear" w:color="auto" w:fill="FFFFFF"/>
              <w:tabs>
                <w:tab w:val="left" w:pos="352"/>
              </w:tabs>
              <w:spacing w:before="0" w:beforeAutospacing="0" w:after="0" w:afterAutospacing="0" w:line="276" w:lineRule="auto"/>
              <w:ind w:left="323"/>
              <w:jc w:val="both"/>
              <w:rPr>
                <w:rFonts w:ascii="GHEA Grapalat" w:eastAsiaTheme="minorEastAsia" w:hAnsi="GHEA Grapalat" w:cs="Sylfaen"/>
                <w:sz w:val="20"/>
                <w:szCs w:val="20"/>
              </w:rPr>
            </w:pPr>
            <w:r w:rsidRPr="008623EA">
              <w:rPr>
                <w:rFonts w:ascii="GHEA Grapalat" w:hAnsi="GHEA Grapalat" w:cs="Sylfaen"/>
                <w:sz w:val="20"/>
                <w:szCs w:val="20"/>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6033DA1" w14:textId="0542A555" w:rsidR="00CE2985" w:rsidRDefault="00CE2985" w:rsidP="00CE2985">
      <w:pPr>
        <w:spacing w:before="240"/>
        <w:ind w:left="29"/>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68CD6FBD" w14:textId="77777777" w:rsidR="00CE2985" w:rsidRPr="00A703D9" w:rsidRDefault="00CE2985" w:rsidP="00CE2985">
      <w:pPr>
        <w:spacing w:before="240"/>
        <w:ind w:left="29"/>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5200"/>
        <w:gridCol w:w="1010"/>
        <w:gridCol w:w="1142"/>
      </w:tblGrid>
      <w:tr w:rsidR="00CE2985" w:rsidRPr="00A703D9" w14:paraId="36D9E4D4" w14:textId="77777777" w:rsidTr="00CE54FB">
        <w:tc>
          <w:tcPr>
            <w:tcW w:w="1113" w:type="dxa"/>
            <w:vMerge w:val="restart"/>
          </w:tcPr>
          <w:p w14:paraId="65600B46"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Գիրք</w:t>
            </w:r>
          </w:p>
        </w:tc>
        <w:tc>
          <w:tcPr>
            <w:tcW w:w="1643" w:type="dxa"/>
            <w:vMerge w:val="restart"/>
          </w:tcPr>
          <w:p w14:paraId="309D68B4"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Անվանում</w:t>
            </w:r>
          </w:p>
        </w:tc>
        <w:tc>
          <w:tcPr>
            <w:tcW w:w="5490" w:type="dxa"/>
            <w:vMerge w:val="restart"/>
          </w:tcPr>
          <w:p w14:paraId="21C686ED"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1448" w:type="dxa"/>
            <w:gridSpan w:val="2"/>
          </w:tcPr>
          <w:p w14:paraId="5832FB2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Քանակ</w:t>
            </w:r>
          </w:p>
        </w:tc>
      </w:tr>
      <w:tr w:rsidR="00CE2985" w:rsidRPr="00A703D9" w14:paraId="1117E952" w14:textId="77777777" w:rsidTr="00CE54FB">
        <w:tc>
          <w:tcPr>
            <w:tcW w:w="1113" w:type="dxa"/>
            <w:vMerge/>
          </w:tcPr>
          <w:p w14:paraId="602C74CD" w14:textId="77777777" w:rsidR="00CE2985" w:rsidRPr="00A703D9" w:rsidRDefault="00CE2985" w:rsidP="00CE54FB">
            <w:pPr>
              <w:rPr>
                <w:rFonts w:ascii="GHEA Grapalat" w:hAnsi="GHEA Grapalat"/>
                <w:sz w:val="20"/>
                <w:szCs w:val="20"/>
              </w:rPr>
            </w:pPr>
          </w:p>
        </w:tc>
        <w:tc>
          <w:tcPr>
            <w:tcW w:w="1643" w:type="dxa"/>
            <w:vMerge/>
          </w:tcPr>
          <w:p w14:paraId="2489C9DF" w14:textId="77777777" w:rsidR="00CE2985" w:rsidRPr="00A703D9" w:rsidRDefault="00CE2985" w:rsidP="00CE54FB">
            <w:pPr>
              <w:rPr>
                <w:rFonts w:ascii="GHEA Grapalat" w:hAnsi="GHEA Grapalat"/>
                <w:sz w:val="20"/>
                <w:szCs w:val="20"/>
              </w:rPr>
            </w:pPr>
          </w:p>
        </w:tc>
        <w:tc>
          <w:tcPr>
            <w:tcW w:w="5490" w:type="dxa"/>
            <w:vMerge/>
          </w:tcPr>
          <w:p w14:paraId="55122AFB" w14:textId="77777777" w:rsidR="00CE2985" w:rsidRPr="00A703D9" w:rsidRDefault="00CE2985" w:rsidP="00CE54FB">
            <w:pPr>
              <w:rPr>
                <w:rFonts w:ascii="GHEA Grapalat" w:hAnsi="GHEA Grapalat"/>
                <w:sz w:val="20"/>
                <w:szCs w:val="20"/>
              </w:rPr>
            </w:pPr>
          </w:p>
        </w:tc>
        <w:tc>
          <w:tcPr>
            <w:tcW w:w="298" w:type="dxa"/>
          </w:tcPr>
          <w:p w14:paraId="3507B72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Հայերեն</w:t>
            </w:r>
          </w:p>
        </w:tc>
        <w:tc>
          <w:tcPr>
            <w:tcW w:w="1150" w:type="dxa"/>
          </w:tcPr>
          <w:p w14:paraId="040A101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Ռուսերեն</w:t>
            </w:r>
          </w:p>
        </w:tc>
      </w:tr>
      <w:tr w:rsidR="00CE2985" w:rsidRPr="00A703D9" w14:paraId="360A5BB9" w14:textId="77777777" w:rsidTr="00CE54FB">
        <w:tc>
          <w:tcPr>
            <w:tcW w:w="1113" w:type="dxa"/>
          </w:tcPr>
          <w:p w14:paraId="5D5EB3A6"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643" w:type="dxa"/>
          </w:tcPr>
          <w:p w14:paraId="151EBE60"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5490" w:type="dxa"/>
          </w:tcPr>
          <w:p w14:paraId="577A1EE6"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030035F9"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 xml:space="preserve">«ԱՇԽԱՏԱՆՔԱՅԻՆ </w:t>
            </w:r>
            <w:r w:rsidRPr="00A703D9">
              <w:rPr>
                <w:rFonts w:ascii="GHEA Grapalat" w:hAnsi="GHEA Grapalat" w:cs="Sylfaen"/>
                <w:sz w:val="20"/>
                <w:szCs w:val="20"/>
                <w:lang w:val="hy-AM"/>
              </w:rPr>
              <w:lastRenderedPageBreak/>
              <w:t>ՆԱԽԱԳԻԾ»  կետ 1-ում  և 11-ից 14 կետերում նշված  նյութերը և միջոցառումների նակարագրերը։</w:t>
            </w:r>
          </w:p>
        </w:tc>
        <w:tc>
          <w:tcPr>
            <w:tcW w:w="298" w:type="dxa"/>
          </w:tcPr>
          <w:p w14:paraId="3A2351D2"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lastRenderedPageBreak/>
              <w:t>6</w:t>
            </w:r>
          </w:p>
        </w:tc>
        <w:tc>
          <w:tcPr>
            <w:tcW w:w="1150" w:type="dxa"/>
          </w:tcPr>
          <w:p w14:paraId="7806C040"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2</w:t>
            </w:r>
          </w:p>
        </w:tc>
      </w:tr>
      <w:tr w:rsidR="00CE2985" w:rsidRPr="00A703D9" w14:paraId="0AF9B1BA" w14:textId="77777777" w:rsidTr="00CE54FB">
        <w:tc>
          <w:tcPr>
            <w:tcW w:w="1113" w:type="dxa"/>
          </w:tcPr>
          <w:p w14:paraId="466DA771"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rPr>
              <w:lastRenderedPageBreak/>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643" w:type="dxa"/>
          </w:tcPr>
          <w:p w14:paraId="77BD6EB7"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5490" w:type="dxa"/>
          </w:tcPr>
          <w:p w14:paraId="394D6C6D"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6A455482" w14:textId="77777777" w:rsidR="00CE2985" w:rsidRPr="00A703D9" w:rsidRDefault="00CE2985" w:rsidP="00CE54FB">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3C027620" w14:textId="77777777" w:rsidR="00391430" w:rsidRDefault="00CE2985" w:rsidP="00CE54FB">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p>
          <w:p w14:paraId="00C7E0F0" w14:textId="1FEC0181"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298" w:type="dxa"/>
          </w:tcPr>
          <w:p w14:paraId="0F0D0546"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018FF6BF"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rPr>
              <w:t>6</w:t>
            </w:r>
          </w:p>
        </w:tc>
      </w:tr>
      <w:tr w:rsidR="00CE2985" w:rsidRPr="00A703D9" w14:paraId="2A05454A" w14:textId="77777777" w:rsidTr="00CE54FB">
        <w:tc>
          <w:tcPr>
            <w:tcW w:w="1113" w:type="dxa"/>
          </w:tcPr>
          <w:p w14:paraId="2823EE79"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643" w:type="dxa"/>
          </w:tcPr>
          <w:p w14:paraId="058060A4"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5490" w:type="dxa"/>
          </w:tcPr>
          <w:p w14:paraId="29082E66" w14:textId="77777777" w:rsidR="00CE2985" w:rsidRPr="00A703D9" w:rsidRDefault="00CE2985" w:rsidP="00CE54FB">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39E8C916" w14:textId="77777777" w:rsidR="00CE2985" w:rsidRPr="00A703D9" w:rsidRDefault="00CE2985" w:rsidP="00CE54FB">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շահույթից</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Շահույթը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298" w:type="dxa"/>
          </w:tcPr>
          <w:p w14:paraId="32771627"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1D99A2BF"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1</w:t>
            </w:r>
          </w:p>
        </w:tc>
      </w:tr>
      <w:tr w:rsidR="00CE2985" w:rsidRPr="00A703D9" w14:paraId="1B481582" w14:textId="77777777" w:rsidTr="00CE54FB">
        <w:tc>
          <w:tcPr>
            <w:tcW w:w="1113" w:type="dxa"/>
          </w:tcPr>
          <w:p w14:paraId="274001CC"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643" w:type="dxa"/>
          </w:tcPr>
          <w:p w14:paraId="5D91C7C0"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3CA8E605"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կազմակերպում</w:t>
            </w:r>
          </w:p>
        </w:tc>
        <w:tc>
          <w:tcPr>
            <w:tcW w:w="5490" w:type="dxa"/>
          </w:tcPr>
          <w:p w14:paraId="368D1C6B"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5E87FD1A"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2205AC2F"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4EAB4377"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2</w:t>
            </w:r>
          </w:p>
        </w:tc>
      </w:tr>
      <w:tr w:rsidR="00CE2985" w:rsidRPr="00A703D9" w14:paraId="2255611E" w14:textId="77777777" w:rsidTr="00CE54FB">
        <w:tc>
          <w:tcPr>
            <w:tcW w:w="1113" w:type="dxa"/>
          </w:tcPr>
          <w:p w14:paraId="376DD792"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643" w:type="dxa"/>
          </w:tcPr>
          <w:p w14:paraId="0BF3D07D"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lang w:val="hy-AM"/>
              </w:rPr>
              <w:t>Նախահաշիվներ</w:t>
            </w:r>
          </w:p>
        </w:tc>
        <w:tc>
          <w:tcPr>
            <w:tcW w:w="5490" w:type="dxa"/>
          </w:tcPr>
          <w:p w14:paraId="2391F3B9"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313FCF68" w14:textId="77777777" w:rsidR="00CE2985" w:rsidRPr="00A703D9" w:rsidRDefault="00CE2985" w:rsidP="00391430">
            <w:pPr>
              <w:pStyle w:val="ListParagraph"/>
              <w:numPr>
                <w:ilvl w:val="0"/>
                <w:numId w:val="17"/>
              </w:numPr>
              <w:ind w:left="286" w:hanging="286"/>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298" w:type="dxa"/>
          </w:tcPr>
          <w:p w14:paraId="7804A264"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64D6DFD2"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rPr>
              <w:t>1</w:t>
            </w:r>
          </w:p>
        </w:tc>
      </w:tr>
    </w:tbl>
    <w:p w14:paraId="407B8FF8" w14:textId="77777777" w:rsidR="00CE2985" w:rsidRPr="00A703D9" w:rsidRDefault="00CE2985" w:rsidP="00CE2985">
      <w:pPr>
        <w:pStyle w:val="ListParagraph"/>
        <w:ind w:left="-90"/>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5F4EEF4A" w14:textId="77777777" w:rsidR="00CE2985" w:rsidRPr="00A703D9" w:rsidRDefault="00CE2985" w:rsidP="00CA0CD5">
      <w:pPr>
        <w:pStyle w:val="ListParagraph"/>
        <w:numPr>
          <w:ilvl w:val="0"/>
          <w:numId w:val="24"/>
        </w:numPr>
        <w:shd w:val="clear" w:color="auto" w:fill="FFFFFF"/>
        <w:tabs>
          <w:tab w:val="left" w:pos="180"/>
        </w:tabs>
        <w:spacing w:after="200" w:line="276" w:lineRule="auto"/>
        <w:ind w:left="-90" w:firstLine="0"/>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723ECDAF" w14:textId="77777777" w:rsidR="00CE2985" w:rsidRPr="00A703D9" w:rsidRDefault="00CE2985" w:rsidP="00CE2985">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E65B0AD" w14:textId="578DB604" w:rsidR="00CE2985" w:rsidRDefault="00CE2985" w:rsidP="00CE2985">
      <w:pPr>
        <w:pStyle w:val="ListParagraph"/>
        <w:ind w:left="0" w:hanging="90"/>
        <w:rPr>
          <w:rFonts w:ascii="GHEA Grapalat" w:eastAsia="Calibri" w:hAnsi="GHEA Grapalat" w:cs="Sylfaen"/>
          <w:b/>
          <w:sz w:val="20"/>
          <w:szCs w:val="20"/>
          <w:lang w:val="hy-AM"/>
        </w:rPr>
      </w:pPr>
      <w:r>
        <w:rPr>
          <w:rFonts w:ascii="GHEA Grapalat" w:hAnsi="GHEA Grapalat"/>
          <w:b/>
          <w:sz w:val="20"/>
          <w:szCs w:val="20"/>
          <w:lang w:val="en-US"/>
        </w:rPr>
        <w:t xml:space="preserve"> </w:t>
      </w: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728C92A3" w14:textId="77777777" w:rsidR="00CE2985" w:rsidRPr="00A703D9" w:rsidRDefault="00CE2985" w:rsidP="00CE2985">
      <w:pPr>
        <w:pStyle w:val="ListParagraph"/>
        <w:ind w:left="0" w:hanging="90"/>
        <w:rPr>
          <w:rFonts w:ascii="GHEA Grapalat" w:eastAsia="Calibri" w:hAnsi="GHEA Grapalat" w:cs="Sylfaen"/>
          <w:b/>
          <w:sz w:val="20"/>
          <w:szCs w:val="20"/>
          <w:lang w:val="hy-AM"/>
        </w:rPr>
      </w:pPr>
    </w:p>
    <w:p w14:paraId="4E37D1A9"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lastRenderedPageBreak/>
        <w:t>նյութերի, պատրաստվածքների շահագործման առավելագույն ժամկետ՝ WORD տարբերակով</w:t>
      </w:r>
    </w:p>
    <w:p w14:paraId="4E732120"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31CAB592"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48A47FED"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3AF75E7F" w14:textId="77777777" w:rsidR="00CE2985" w:rsidRDefault="00CE2985" w:rsidP="00CE2985">
      <w:pPr>
        <w:shd w:val="clear" w:color="auto" w:fill="FFFFFF"/>
        <w:ind w:firstLine="130"/>
        <w:jc w:val="both"/>
        <w:rPr>
          <w:rFonts w:ascii="GHEA Grapalat" w:hAnsi="GHEA Grapalat" w:cs="Sylfaen"/>
          <w:sz w:val="20"/>
          <w:szCs w:val="20"/>
          <w:lang w:val="hy-AM"/>
        </w:rPr>
      </w:pPr>
      <w:r w:rsidRPr="00A703D9">
        <w:rPr>
          <w:rFonts w:ascii="GHEA Grapalat" w:hAnsi="GHEA Grapalat" w:cs="Sylfaen"/>
          <w:sz w:val="20"/>
          <w:szCs w:val="20"/>
          <w:lang w:val="hy-AM"/>
        </w:rPr>
        <w:t xml:space="preserve">   </w:t>
      </w:r>
    </w:p>
    <w:p w14:paraId="69CC716D" w14:textId="5F9D9203" w:rsidR="00CE2985" w:rsidRPr="00A703D9" w:rsidRDefault="00CE2985" w:rsidP="00CE2985">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ԱՌԱՋԱՐԿՈՒԹՅՈՒՆՆԵՐ</w:t>
      </w:r>
    </w:p>
    <w:p w14:paraId="632843A1"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1AB759F2"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3D9AF79E" w14:textId="7D1A4D40" w:rsidR="00CE2985" w:rsidRDefault="00CE2985" w:rsidP="00C83B94">
      <w:pPr>
        <w:rPr>
          <w:rFonts w:ascii="GHEA Grapalat" w:hAnsi="GHEA Grapalat"/>
          <w:b/>
          <w:sz w:val="20"/>
          <w:szCs w:val="20"/>
          <w:lang w:val="hy-AM"/>
        </w:rPr>
      </w:pPr>
    </w:p>
    <w:p w14:paraId="75127CD1" w14:textId="614B65C5" w:rsidR="00CE2985" w:rsidRDefault="00CE2985" w:rsidP="00C83B94">
      <w:pPr>
        <w:rPr>
          <w:rFonts w:ascii="GHEA Grapalat" w:hAnsi="GHEA Grapalat"/>
          <w:b/>
          <w:sz w:val="20"/>
          <w:szCs w:val="20"/>
          <w:lang w:val="hy-AM"/>
        </w:rPr>
      </w:pPr>
    </w:p>
    <w:p w14:paraId="040FD589" w14:textId="77777777" w:rsidR="00CE2985" w:rsidRPr="006E0A77" w:rsidRDefault="00CE2985" w:rsidP="00C83B94">
      <w:pPr>
        <w:rPr>
          <w:rFonts w:ascii="GHEA Grapalat" w:hAnsi="GHEA Grapalat"/>
          <w:b/>
          <w:sz w:val="20"/>
          <w:szCs w:val="20"/>
          <w:lang w:val="hy-AM"/>
        </w:rPr>
      </w:pP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24088DF8"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481F65">
        <w:rPr>
          <w:rFonts w:ascii="GHEA Grapalat" w:hAnsi="GHEA Grapalat"/>
          <w:sz w:val="20"/>
          <w:szCs w:val="20"/>
          <w:lang w:val="hy-AM"/>
        </w:rPr>
        <w:t>ՀՀՔԿ-ԲՄԽԾՁԲ-25/32</w:t>
      </w:r>
      <w:r w:rsidRPr="002C22CC">
        <w:rPr>
          <w:rFonts w:ascii="GHEA Grapalat" w:hAnsi="GHEA Grapalat"/>
          <w:sz w:val="20"/>
          <w:szCs w:val="20"/>
          <w:lang w:val="hy-AM"/>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22CC" w:rsidDel="004B29A5" w14:paraId="68A217E3" w14:textId="77777777" w:rsidTr="00E53C12">
        <w:trPr>
          <w:tblCellSpacing w:w="7" w:type="dxa"/>
          <w:jc w:val="center"/>
        </w:trPr>
        <w:tc>
          <w:tcPr>
            <w:tcW w:w="0" w:type="auto"/>
            <w:gridSpan w:val="2"/>
            <w:vAlign w:val="center"/>
          </w:tcPr>
          <w:p w14:paraId="0C4515EB" w14:textId="77777777" w:rsidR="007678FA" w:rsidRPr="002C22C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2C22CC" w:rsidDel="004B29A5" w:rsidRDefault="007678FA" w:rsidP="00E53C12">
            <w:pPr>
              <w:rPr>
                <w:rFonts w:ascii="Arial" w:hAnsi="Arial" w:cs="Arial"/>
                <w:iCs/>
                <w:color w:val="000000"/>
                <w:sz w:val="21"/>
                <w:szCs w:val="21"/>
                <w:lang w:val="hy-AM"/>
              </w:rPr>
            </w:pPr>
          </w:p>
        </w:tc>
      </w:tr>
      <w:tr w:rsidR="007678FA" w:rsidRPr="002C22CC"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proofErr w:type="gramStart"/>
      <w:r w:rsidRPr="006E0A77">
        <w:rPr>
          <w:rFonts w:ascii="GHEA Grapalat" w:hAnsi="GHEA Grapalat"/>
          <w:color w:val="000000"/>
          <w:sz w:val="21"/>
          <w:szCs w:val="21"/>
          <w:lang w:val="es-ES" w:eastAsia="ru-RU"/>
        </w:rPr>
        <w:t xml:space="preserve">«  </w:t>
      </w:r>
      <w:proofErr w:type="gramEnd"/>
      <w:r w:rsidRPr="006E0A77">
        <w:rPr>
          <w:rFonts w:ascii="GHEA Grapalat" w:hAnsi="GHEA Grapalat"/>
          <w:color w:val="000000"/>
          <w:sz w:val="21"/>
          <w:szCs w:val="21"/>
          <w:lang w:val="es-ES" w:eastAsia="ru-RU"/>
        </w:rPr>
        <w:t xml:space="preserve">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32A0FC68"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481F65">
        <w:rPr>
          <w:rFonts w:ascii="GHEA Grapalat" w:hAnsi="GHEA Grapalat"/>
          <w:sz w:val="20"/>
          <w:szCs w:val="20"/>
          <w:lang w:val="hy-AM"/>
        </w:rPr>
        <w:t>ՀՀՔԿ-ԲՄԽԾՁԲ-25/32</w:t>
      </w:r>
      <w:r w:rsidRPr="002C22CC">
        <w:rPr>
          <w:rFonts w:ascii="GHEA Grapalat" w:hAnsi="GHEA Grapalat"/>
          <w:sz w:val="20"/>
          <w:szCs w:val="20"/>
          <w:lang w:val="hy-AM"/>
        </w:rPr>
        <w:t xml:space="preserve"> գնման </w:t>
      </w:r>
      <w:r w:rsidRPr="006E0A77">
        <w:rPr>
          <w:rFonts w:ascii="GHEA Grapalat" w:hAnsi="GHEA Grapalat"/>
          <w:sz w:val="20"/>
          <w:szCs w:val="20"/>
          <w:lang w:val="hy-AM"/>
        </w:rPr>
        <w:t>պայմանագրի</w:t>
      </w:r>
    </w:p>
    <w:p w14:paraId="4F674C6B"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C22CC" w:rsidRDefault="007678FA" w:rsidP="007678FA">
      <w:pPr>
        <w:rPr>
          <w:rFonts w:ascii="GHEA Grapalat" w:hAnsi="GHEA Grapalat"/>
          <w:lang w:val="hy-AM"/>
        </w:rPr>
      </w:pPr>
    </w:p>
    <w:p w14:paraId="0FBBE306" w14:textId="77777777" w:rsidR="007678FA" w:rsidRPr="002C22CC" w:rsidRDefault="007678FA" w:rsidP="007678FA">
      <w:pPr>
        <w:rPr>
          <w:rFonts w:ascii="GHEA Grapalat" w:hAnsi="GHEA Grapalat"/>
          <w:lang w:val="hy-AM"/>
        </w:rPr>
      </w:pPr>
    </w:p>
    <w:p w14:paraId="36010724" w14:textId="77777777" w:rsidR="007678FA" w:rsidRPr="002C22CC" w:rsidRDefault="007678FA" w:rsidP="007678FA">
      <w:pPr>
        <w:rPr>
          <w:rFonts w:ascii="GHEA Grapalat" w:hAnsi="GHEA Grapalat"/>
          <w:lang w:val="hy-AM"/>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16C69A75" w:rsidR="00646B48" w:rsidRDefault="00646B48">
      <w:pPr>
        <w:rPr>
          <w:rFonts w:ascii="GHEA Grapalat" w:hAnsi="GHEA Grapalat"/>
          <w:lang w:val="hy-AM"/>
        </w:rPr>
      </w:pPr>
      <w:r>
        <w:rPr>
          <w:rFonts w:ascii="GHEA Grapalat" w:hAnsi="GHEA Grapalat"/>
          <w:lang w:val="hy-AM"/>
        </w:rPr>
        <w:br w:type="page"/>
      </w:r>
    </w:p>
    <w:p w14:paraId="5A0C624B" w14:textId="77777777" w:rsidR="00646B48" w:rsidRPr="00025827" w:rsidRDefault="00646B48" w:rsidP="00646B48">
      <w:pPr>
        <w:jc w:val="right"/>
        <w:rPr>
          <w:rFonts w:ascii="GHEA Grapalat" w:hAnsi="GHEA Grapalat"/>
          <w:sz w:val="20"/>
          <w:szCs w:val="20"/>
        </w:rPr>
      </w:pPr>
      <w:r w:rsidRPr="00025827">
        <w:rPr>
          <w:rFonts w:ascii="GHEA Grapalat" w:hAnsi="GHEA Grapalat"/>
          <w:sz w:val="20"/>
          <w:szCs w:val="20"/>
          <w:lang w:val="hy-AM"/>
        </w:rPr>
        <w:lastRenderedPageBreak/>
        <w:t xml:space="preserve">Հավելված N </w:t>
      </w:r>
      <w:r w:rsidRPr="00025827">
        <w:rPr>
          <w:rFonts w:ascii="GHEA Grapalat" w:hAnsi="GHEA Grapalat"/>
          <w:sz w:val="20"/>
          <w:szCs w:val="20"/>
        </w:rPr>
        <w:t>4</w:t>
      </w:r>
    </w:p>
    <w:p w14:paraId="2823BF40" w14:textId="77777777" w:rsidR="00646B48" w:rsidRPr="00025827" w:rsidRDefault="00646B48" w:rsidP="00646B48">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7E6CB238" w14:textId="4C1CCC28" w:rsidR="00646B48" w:rsidRPr="00025827" w:rsidRDefault="00646B48" w:rsidP="00646B48">
      <w:pPr>
        <w:jc w:val="right"/>
        <w:rPr>
          <w:rFonts w:ascii="GHEA Grapalat" w:hAnsi="GHEA Grapalat"/>
          <w:sz w:val="20"/>
          <w:szCs w:val="20"/>
          <w:lang w:val="hy-AM"/>
        </w:rPr>
      </w:pPr>
      <w:r w:rsidRPr="00025827">
        <w:rPr>
          <w:rFonts w:ascii="GHEA Grapalat" w:hAnsi="GHEA Grapalat"/>
          <w:sz w:val="20"/>
          <w:szCs w:val="20"/>
          <w:lang w:val="hy-AM"/>
        </w:rPr>
        <w:t xml:space="preserve">                      N </w:t>
      </w:r>
      <w:r w:rsidR="00481F65">
        <w:rPr>
          <w:rFonts w:ascii="GHEA Grapalat" w:hAnsi="GHEA Grapalat"/>
          <w:sz w:val="20"/>
          <w:szCs w:val="20"/>
          <w:lang w:val="hy-AM"/>
        </w:rPr>
        <w:t>ՀՀՔԿ-ԲՄԽԾՁԲ-25/32</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2AFE027C" w14:textId="77777777" w:rsidR="00646B48" w:rsidRPr="00025827" w:rsidRDefault="00646B48" w:rsidP="00646B48">
      <w:pPr>
        <w:autoSpaceDE w:val="0"/>
        <w:autoSpaceDN w:val="0"/>
        <w:adjustRightInd w:val="0"/>
        <w:rPr>
          <w:rFonts w:ascii="GHEA Grapalat" w:hAnsi="GHEA Grapalat"/>
          <w:lang w:val="hy-AM"/>
        </w:rPr>
      </w:pPr>
    </w:p>
    <w:p w14:paraId="6DB21780" w14:textId="77777777" w:rsidR="00646B48" w:rsidRPr="00025827" w:rsidRDefault="00646B48" w:rsidP="00646B48">
      <w:pPr>
        <w:autoSpaceDE w:val="0"/>
        <w:autoSpaceDN w:val="0"/>
        <w:adjustRightInd w:val="0"/>
        <w:rPr>
          <w:rFonts w:ascii="GHEA Grapalat" w:hAnsi="GHEA Grapalat"/>
          <w:lang w:val="hy-AM"/>
        </w:rPr>
      </w:pPr>
    </w:p>
    <w:p w14:paraId="643C7C23" w14:textId="77777777" w:rsidR="00646B48" w:rsidRPr="00025827" w:rsidRDefault="00646B48" w:rsidP="00646B48">
      <w:pPr>
        <w:autoSpaceDE w:val="0"/>
        <w:autoSpaceDN w:val="0"/>
        <w:adjustRightInd w:val="0"/>
        <w:rPr>
          <w:rFonts w:ascii="GHEA Grapalat" w:hAnsi="GHEA Grapalat"/>
          <w:lang w:val="hy-AM"/>
        </w:rPr>
      </w:pPr>
    </w:p>
    <w:p w14:paraId="7F73479E" w14:textId="77777777" w:rsidR="00646B48" w:rsidRPr="00025827" w:rsidRDefault="00646B48" w:rsidP="00646B48">
      <w:pPr>
        <w:autoSpaceDE w:val="0"/>
        <w:autoSpaceDN w:val="0"/>
        <w:adjustRightInd w:val="0"/>
        <w:rPr>
          <w:rFonts w:ascii="GHEA Grapalat" w:hAnsi="GHEA Grapalat"/>
          <w:lang w:val="hy-AM"/>
        </w:rPr>
      </w:pPr>
    </w:p>
    <w:p w14:paraId="048F70BD" w14:textId="77777777" w:rsidR="00646B48" w:rsidRPr="00025827" w:rsidRDefault="00646B48" w:rsidP="00646B48">
      <w:pPr>
        <w:autoSpaceDE w:val="0"/>
        <w:autoSpaceDN w:val="0"/>
        <w:adjustRightInd w:val="0"/>
        <w:rPr>
          <w:rFonts w:ascii="GHEA Grapalat" w:hAnsi="GHEA Grapalat"/>
          <w:lang w:val="hy-AM"/>
        </w:rPr>
      </w:pPr>
    </w:p>
    <w:p w14:paraId="0DE4AB59" w14:textId="77777777" w:rsidR="00646B48" w:rsidRPr="00025827" w:rsidRDefault="00646B48" w:rsidP="00646B48">
      <w:pPr>
        <w:jc w:val="center"/>
        <w:rPr>
          <w:rFonts w:ascii="GHEA Grapalat" w:hAnsi="GHEA Grapalat" w:cs="GHEA Grapalat"/>
          <w:sz w:val="22"/>
          <w:szCs w:val="22"/>
          <w:lang w:val="hy-AM"/>
        </w:rPr>
      </w:pPr>
      <w:r w:rsidRPr="00025827">
        <w:rPr>
          <w:rFonts w:ascii="GHEA Grapalat" w:hAnsi="GHEA Grapalat" w:cs="GHEA Grapalat"/>
          <w:sz w:val="22"/>
          <w:szCs w:val="22"/>
          <w:lang w:val="hy-AM"/>
        </w:rPr>
        <w:t>ԾԱՆՈՒՑՈՒՄ</w:t>
      </w:r>
    </w:p>
    <w:p w14:paraId="188E4103" w14:textId="77777777" w:rsidR="00646B48" w:rsidRPr="00025827" w:rsidRDefault="00646B48" w:rsidP="00646B48">
      <w:pPr>
        <w:jc w:val="center"/>
        <w:rPr>
          <w:rFonts w:ascii="GHEA Grapalat" w:hAnsi="GHEA Grapalat" w:cs="GHEA Grapalat"/>
          <w:sz w:val="22"/>
          <w:szCs w:val="22"/>
          <w:lang w:val="hy-AM"/>
        </w:rPr>
      </w:pPr>
    </w:p>
    <w:p w14:paraId="2460D51A" w14:textId="77777777" w:rsidR="00646B48" w:rsidRPr="00025827" w:rsidRDefault="00646B48" w:rsidP="00646B48">
      <w:pPr>
        <w:jc w:val="both"/>
        <w:rPr>
          <w:rFonts w:ascii="GHEA Grapalat" w:hAnsi="GHEA Grapalat" w:cs="Arial"/>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proofErr w:type="gramStart"/>
      <w:r w:rsidRPr="00025827">
        <w:rPr>
          <w:rFonts w:ascii="GHEA Grapalat" w:hAnsi="GHEA Grapalat" w:cs="Sylfaen"/>
          <w:sz w:val="20"/>
          <w:szCs w:val="20"/>
          <w:lang w:val="es-ES"/>
        </w:rPr>
        <w:t>որ</w:t>
      </w:r>
      <w:r w:rsidRPr="00025827">
        <w:rPr>
          <w:rFonts w:ascii="GHEA Grapalat" w:hAnsi="GHEA Grapalat" w:cs="Arial"/>
          <w:sz w:val="20"/>
          <w:szCs w:val="20"/>
          <w:lang w:val="es-ES"/>
        </w:rPr>
        <w:t xml:space="preserve"> .</w:t>
      </w:r>
      <w:proofErr w:type="gramEnd"/>
      <w:r w:rsidRPr="00025827">
        <w:rPr>
          <w:rFonts w:ascii="GHEA Grapalat" w:hAnsi="GHEA Grapalat" w:cs="Arial"/>
          <w:sz w:val="20"/>
          <w:szCs w:val="20"/>
          <w:lang w:val="es-ES"/>
        </w:rPr>
        <w:t xml:space="preserve">  </w:t>
      </w:r>
    </w:p>
    <w:p w14:paraId="31DC0516" w14:textId="77777777" w:rsidR="00646B48" w:rsidRPr="00025827" w:rsidRDefault="00646B48" w:rsidP="00646B48">
      <w:pPr>
        <w:jc w:val="both"/>
        <w:rPr>
          <w:rFonts w:ascii="GHEA Grapalat" w:hAnsi="GHEA Grapalat" w:cs="Arial"/>
          <w:vertAlign w:val="superscript"/>
          <w:lang w:val="es-ES"/>
        </w:rPr>
      </w:pPr>
      <w:r w:rsidRPr="00025827">
        <w:rPr>
          <w:rFonts w:ascii="GHEA Grapalat" w:hAnsi="GHEA Grapalat"/>
          <w:vertAlign w:val="superscript"/>
          <w:lang w:val="es-ES"/>
        </w:rPr>
        <w:t xml:space="preserve">               </w:t>
      </w:r>
      <w:r w:rsidRPr="00025827">
        <w:rPr>
          <w:rFonts w:ascii="GHEA Grapalat" w:hAnsi="GHEA Grapalat"/>
          <w:lang w:val="es-ES"/>
        </w:rPr>
        <w:t xml:space="preserve">            </w:t>
      </w:r>
      <w:r w:rsidRPr="00025827">
        <w:rPr>
          <w:rFonts w:ascii="GHEA Grapalat" w:hAnsi="GHEA Grapalat" w:cs="Sylfaen"/>
          <w:vertAlign w:val="superscript"/>
          <w:lang w:val="es-ES"/>
        </w:rPr>
        <w:t>ֆինանսական գործակալի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r w:rsidRPr="00025827">
        <w:rPr>
          <w:rFonts w:ascii="GHEA Grapalat" w:hAnsi="GHEA Grapalat" w:cs="Arial"/>
          <w:vertAlign w:val="superscript"/>
          <w:lang w:val="es-ES"/>
        </w:rPr>
        <w:t xml:space="preserve"> </w:t>
      </w:r>
    </w:p>
    <w:p w14:paraId="60BBF123" w14:textId="77777777" w:rsidR="00646B48" w:rsidRPr="00025827" w:rsidRDefault="00646B48" w:rsidP="00646B48">
      <w:pPr>
        <w:jc w:val="both"/>
        <w:rPr>
          <w:rFonts w:ascii="GHEA Grapalat" w:hAnsi="GHEA Grapalat"/>
          <w:sz w:val="22"/>
          <w:szCs w:val="22"/>
          <w:vertAlign w:val="superscript"/>
          <w:lang w:val="es-ES"/>
        </w:rPr>
      </w:pPr>
    </w:p>
    <w:p w14:paraId="251EA4E2" w14:textId="77777777" w:rsidR="00646B48" w:rsidRPr="00025827" w:rsidRDefault="00646B48" w:rsidP="00646B48">
      <w:pPr>
        <w:pStyle w:val="ListParagraph"/>
        <w:numPr>
          <w:ilvl w:val="0"/>
          <w:numId w:val="29"/>
        </w:numPr>
        <w:contextualSpacing/>
        <w:jc w:val="both"/>
        <w:rPr>
          <w:rFonts w:ascii="GHEA Grapalat" w:hAnsi="GHEA Grapalat"/>
          <w:sz w:val="22"/>
          <w:szCs w:val="22"/>
          <w:u w:val="single"/>
          <w:lang w:val="es-ES"/>
        </w:rPr>
      </w:pP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 xml:space="preserve">և  </w:t>
      </w:r>
      <w:r w:rsidRPr="00025827">
        <w:rPr>
          <w:rFonts w:ascii="GHEA Grapalat" w:hAnsi="GHEA Grapalat"/>
          <w:sz w:val="22"/>
          <w:szCs w:val="22"/>
          <w:u w:val="single"/>
          <w:lang w:val="es-ES"/>
        </w:rPr>
        <w:tab/>
      </w:r>
      <w:proofErr w:type="gramEnd"/>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ի միջև «--»         20  թ. կնքված</w:t>
      </w:r>
    </w:p>
    <w:p w14:paraId="23A82B6C" w14:textId="77777777" w:rsidR="00646B48" w:rsidRPr="00025827" w:rsidRDefault="00646B48" w:rsidP="00646B48">
      <w:pPr>
        <w:jc w:val="both"/>
        <w:rPr>
          <w:rFonts w:ascii="GHEA Grapalat" w:hAnsi="GHEA Grapalat" w:cs="Sylfaen"/>
          <w:vertAlign w:val="superscript"/>
          <w:lang w:val="es-ES"/>
        </w:rPr>
      </w:pPr>
      <w:r w:rsidRPr="00025827">
        <w:rPr>
          <w:rFonts w:ascii="GHEA Grapalat" w:hAnsi="GHEA Grapalat" w:cs="Sylfaen"/>
          <w:vertAlign w:val="superscript"/>
          <w:lang w:val="es-ES"/>
        </w:rPr>
        <w:t xml:space="preserve">                              պատվիրատուի անվանումը                                         կատարողի անվանումը </w:t>
      </w:r>
    </w:p>
    <w:p w14:paraId="0596A65B" w14:textId="77777777" w:rsidR="00646B48" w:rsidRPr="00025827" w:rsidRDefault="00646B48" w:rsidP="00646B48">
      <w:pPr>
        <w:jc w:val="both"/>
        <w:rPr>
          <w:rFonts w:ascii="GHEA Grapalat" w:hAnsi="GHEA Grapalat" w:cs="Sylfaen"/>
          <w:vertAlign w:val="superscript"/>
          <w:lang w:val="es-ES"/>
        </w:rPr>
      </w:pPr>
    </w:p>
    <w:p w14:paraId="7F78958C" w14:textId="77777777" w:rsidR="00646B48" w:rsidRPr="00025827" w:rsidRDefault="00646B48" w:rsidP="00646B48">
      <w:pPr>
        <w:jc w:val="both"/>
        <w:rPr>
          <w:rFonts w:ascii="GHEA Grapalat" w:hAnsi="GHEA Grapalat"/>
          <w:sz w:val="22"/>
          <w:szCs w:val="22"/>
          <w:u w:val="single"/>
          <w:lang w:val="es-ES"/>
        </w:rPr>
      </w:pPr>
    </w:p>
    <w:p w14:paraId="500E074E"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Arial"/>
          <w:sz w:val="20"/>
          <w:szCs w:val="20"/>
          <w:lang w:val="es-ES"/>
        </w:rPr>
        <w:t>------/---------</w:t>
      </w:r>
      <w:r w:rsidRPr="00025827">
        <w:rPr>
          <w:rFonts w:ascii="GHEA Grapalat" w:hAnsi="GHEA Grapalat"/>
          <w:lang w:val="es-ES"/>
        </w:rPr>
        <w:t>»</w:t>
      </w:r>
      <w:r w:rsidRPr="00025827">
        <w:rPr>
          <w:rFonts w:ascii="GHEA Grapalat" w:hAnsi="GHEA Grapalat"/>
          <w:sz w:val="20"/>
          <w:szCs w:val="20"/>
          <w:lang w:val="es-ES"/>
        </w:rPr>
        <w:t xml:space="preserve"> </w:t>
      </w:r>
      <w:r w:rsidRPr="00025827">
        <w:rPr>
          <w:rFonts w:ascii="GHEA Grapalat" w:hAnsi="GHEA Grapalat" w:cs="Sylfaen"/>
          <w:sz w:val="20"/>
          <w:szCs w:val="20"/>
          <w:lang w:val="es-ES"/>
        </w:rPr>
        <w:t>ծածկագրով պայմանագրի (այսուհետ՝ Պայմանագիր) շրջանակում իր և</w:t>
      </w:r>
    </w:p>
    <w:p w14:paraId="453B2775" w14:textId="77777777" w:rsidR="00646B48" w:rsidRPr="00025827" w:rsidRDefault="00646B48" w:rsidP="00646B48">
      <w:pPr>
        <w:jc w:val="both"/>
        <w:rPr>
          <w:rFonts w:ascii="GHEA Grapalat" w:hAnsi="GHEA Grapalat" w:cs="Sylfaen"/>
          <w:sz w:val="20"/>
          <w:szCs w:val="20"/>
          <w:lang w:val="es-ES"/>
        </w:rPr>
      </w:pPr>
    </w:p>
    <w:p w14:paraId="09659178"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միջև  «</w:t>
      </w:r>
      <w:proofErr w:type="gramEnd"/>
      <w:r w:rsidRPr="00025827">
        <w:rPr>
          <w:rFonts w:ascii="GHEA Grapalat" w:hAnsi="GHEA Grapalat" w:cs="Sylfaen"/>
          <w:sz w:val="20"/>
          <w:szCs w:val="20"/>
          <w:lang w:val="es-ES"/>
        </w:rPr>
        <w:t xml:space="preserve">--»   20  թ-ին կնքվել է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Sylfaen"/>
          <w:sz w:val="20"/>
          <w:szCs w:val="20"/>
          <w:lang w:val="es-ES"/>
        </w:rPr>
        <w:t>------------------</w:t>
      </w:r>
      <w:r w:rsidRPr="00025827">
        <w:rPr>
          <w:rFonts w:ascii="GHEA Grapalat" w:hAnsi="GHEA Grapalat"/>
          <w:lang w:val="es-ES"/>
        </w:rPr>
        <w:t>»</w:t>
      </w:r>
      <w:r w:rsidRPr="00025827">
        <w:rPr>
          <w:rFonts w:ascii="GHEA Grapalat" w:hAnsi="GHEA Grapalat" w:cs="Sylfaen"/>
          <w:sz w:val="20"/>
          <w:szCs w:val="20"/>
          <w:lang w:val="es-ES"/>
        </w:rPr>
        <w:t xml:space="preserve"> ծածկագրով ֆակտորինգի </w:t>
      </w:r>
    </w:p>
    <w:p w14:paraId="188A5388"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vertAlign w:val="superscript"/>
          <w:lang w:val="es-ES"/>
        </w:rPr>
        <w:t xml:space="preserve">      կատարողի անվանումը</w:t>
      </w:r>
    </w:p>
    <w:p w14:paraId="0DB33EF5"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պայմանագիրը,</w:t>
      </w:r>
    </w:p>
    <w:p w14:paraId="3082F979" w14:textId="77777777" w:rsidR="00646B48" w:rsidRPr="00025827" w:rsidRDefault="00646B48" w:rsidP="00646B48">
      <w:pPr>
        <w:jc w:val="both"/>
        <w:rPr>
          <w:rFonts w:ascii="GHEA Grapalat" w:hAnsi="GHEA Grapalat" w:cs="Sylfaen"/>
          <w:sz w:val="20"/>
          <w:szCs w:val="20"/>
          <w:lang w:val="es-ES"/>
        </w:rPr>
      </w:pPr>
    </w:p>
    <w:p w14:paraId="2BA960D7" w14:textId="77777777" w:rsidR="00646B48" w:rsidRPr="00025827" w:rsidRDefault="00646B48" w:rsidP="00646B48">
      <w:pPr>
        <w:pStyle w:val="ListParagraph"/>
        <w:numPr>
          <w:ilvl w:val="0"/>
          <w:numId w:val="29"/>
        </w:numPr>
        <w:contextualSpacing/>
        <w:jc w:val="both"/>
        <w:rPr>
          <w:rFonts w:ascii="GHEA Grapalat" w:hAnsi="GHEA Grapalat" w:cs="Sylfaen"/>
          <w:sz w:val="20"/>
          <w:szCs w:val="20"/>
          <w:lang w:val="es-ES"/>
        </w:rPr>
      </w:pPr>
      <w:r w:rsidRPr="00025827">
        <w:rPr>
          <w:rFonts w:ascii="GHEA Grapalat" w:hAnsi="GHEA Grapalat" w:cs="Sylfaen"/>
          <w:sz w:val="20"/>
          <w:szCs w:val="20"/>
          <w:lang w:val="es-ES"/>
        </w:rPr>
        <w:t>համաձայն է Պայմանագրի 7.12 կետով սահմանված պահանջներին:</w:t>
      </w:r>
    </w:p>
    <w:p w14:paraId="1BF4CF55" w14:textId="77777777" w:rsidR="00646B48" w:rsidRPr="00025827" w:rsidRDefault="00646B48" w:rsidP="00646B48">
      <w:pPr>
        <w:jc w:val="center"/>
        <w:rPr>
          <w:rFonts w:ascii="GHEA Grapalat" w:hAnsi="GHEA Grapalat" w:cs="GHEA Grapalat"/>
          <w:sz w:val="22"/>
          <w:szCs w:val="22"/>
          <w:lang w:val="es-ES"/>
        </w:rPr>
      </w:pPr>
    </w:p>
    <w:p w14:paraId="19C29E56" w14:textId="77777777" w:rsidR="00646B48" w:rsidRPr="00025827" w:rsidRDefault="00646B48" w:rsidP="00646B48">
      <w:pPr>
        <w:ind w:firstLine="709"/>
        <w:jc w:val="both"/>
        <w:rPr>
          <w:lang w:val="es-ES"/>
        </w:rPr>
      </w:pPr>
    </w:p>
    <w:p w14:paraId="5A411465" w14:textId="77777777" w:rsidR="00646B48" w:rsidRPr="00025827" w:rsidRDefault="00646B48" w:rsidP="00646B48">
      <w:pPr>
        <w:ind w:firstLine="709"/>
        <w:jc w:val="both"/>
        <w:rPr>
          <w:lang w:val="es-ES"/>
        </w:rPr>
      </w:pPr>
    </w:p>
    <w:p w14:paraId="0DB847A7" w14:textId="77777777" w:rsidR="00646B48" w:rsidRPr="00025827" w:rsidRDefault="00646B48" w:rsidP="00646B48">
      <w:pPr>
        <w:ind w:firstLine="709"/>
        <w:jc w:val="both"/>
        <w:rPr>
          <w:lang w:val="es-ES"/>
        </w:rPr>
      </w:pPr>
    </w:p>
    <w:p w14:paraId="71A186CA" w14:textId="77777777" w:rsidR="00646B48" w:rsidRPr="00025827" w:rsidRDefault="00646B48" w:rsidP="00646B48">
      <w:pPr>
        <w:ind w:firstLine="709"/>
        <w:jc w:val="both"/>
        <w:rPr>
          <w:lang w:val="es-ES"/>
        </w:rPr>
      </w:pPr>
    </w:p>
    <w:p w14:paraId="5CBCEB44" w14:textId="77777777" w:rsidR="00646B48" w:rsidRPr="00025827" w:rsidRDefault="00646B48" w:rsidP="00646B48">
      <w:pPr>
        <w:ind w:left="720" w:firstLine="720"/>
        <w:jc w:val="both"/>
        <w:rPr>
          <w:rFonts w:ascii="GHEA Grapalat" w:hAnsi="GHEA Grapalat"/>
          <w:sz w:val="20"/>
          <w:lang w:val="hy-AM"/>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 </w:t>
      </w:r>
      <w:r w:rsidRPr="00025827">
        <w:rPr>
          <w:rFonts w:ascii="GHEA Grapalat" w:hAnsi="GHEA Grapalat"/>
          <w:sz w:val="20"/>
          <w:lang w:val="hy-AM"/>
        </w:rPr>
        <w:tab/>
        <w:t xml:space="preserve">                </w:t>
      </w:r>
      <w:r w:rsidRPr="00025827">
        <w:rPr>
          <w:rFonts w:ascii="GHEA Grapalat" w:hAnsi="GHEA Grapalat"/>
          <w:sz w:val="20"/>
          <w:lang w:val="es-ES"/>
        </w:rPr>
        <w:t xml:space="preserve">       </w:t>
      </w:r>
      <w:r w:rsidRPr="00025827">
        <w:rPr>
          <w:rFonts w:ascii="GHEA Grapalat" w:hAnsi="GHEA Grapalat"/>
          <w:sz w:val="20"/>
          <w:lang w:val="hy-AM"/>
        </w:rPr>
        <w:t xml:space="preserve">_____________ </w:t>
      </w:r>
    </w:p>
    <w:p w14:paraId="569A8185" w14:textId="77777777" w:rsidR="00646B48" w:rsidRPr="00025827" w:rsidRDefault="00646B48" w:rsidP="00646B48">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ֆինանսական գործակալի անվանումը (ղեկավարի պաշտոնը, անուն ազգանունը)                                                     </w:t>
      </w:r>
    </w:p>
    <w:p w14:paraId="0067A1CA" w14:textId="77777777" w:rsidR="00646B48" w:rsidRPr="00025827" w:rsidRDefault="00646B48" w:rsidP="00646B48">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ստորագրությունը</w:t>
      </w:r>
      <w:r w:rsidRPr="00025827">
        <w:rPr>
          <w:rFonts w:ascii="GHEA Grapalat" w:hAnsi="GHEA Grapalat"/>
          <w:sz w:val="20"/>
          <w:vertAlign w:val="superscript"/>
          <w:lang w:val="hy-AM"/>
        </w:rPr>
        <w:tab/>
      </w:r>
    </w:p>
    <w:p w14:paraId="22B66706" w14:textId="77777777" w:rsidR="00646B48" w:rsidRPr="00025827" w:rsidRDefault="00646B48" w:rsidP="00646B48">
      <w:pPr>
        <w:jc w:val="right"/>
        <w:rPr>
          <w:rFonts w:ascii="GHEA Grapalat" w:hAnsi="GHEA Grapalat"/>
          <w:sz w:val="20"/>
          <w:lang w:val="hy-AM"/>
        </w:rPr>
      </w:pPr>
      <w:r w:rsidRPr="00025827">
        <w:rPr>
          <w:rFonts w:ascii="GHEA Grapalat" w:hAnsi="GHEA Grapalat"/>
          <w:sz w:val="20"/>
          <w:lang w:val="hy-AM"/>
        </w:rPr>
        <w:t xml:space="preserve">    </w:t>
      </w:r>
    </w:p>
    <w:p w14:paraId="4A9B2434" w14:textId="77777777" w:rsidR="00646B48" w:rsidRPr="00025827" w:rsidRDefault="00646B48" w:rsidP="00646B48">
      <w:pPr>
        <w:jc w:val="center"/>
        <w:rPr>
          <w:rFonts w:ascii="GHEA Grapalat" w:hAnsi="GHEA Grapalat" w:cs="Sylfaen"/>
          <w:sz w:val="16"/>
          <w:szCs w:val="16"/>
          <w:lang w:val="es-ES"/>
        </w:rPr>
      </w:pPr>
      <w:r w:rsidRPr="00025827">
        <w:rPr>
          <w:rFonts w:ascii="GHEA Grapalat" w:hAnsi="GHEA Grapalat"/>
          <w:sz w:val="20"/>
        </w:rPr>
        <w:t xml:space="preserve">                                                                                                      </w:t>
      </w:r>
      <w:r w:rsidRPr="00025827">
        <w:rPr>
          <w:rFonts w:ascii="GHEA Grapalat" w:hAnsi="GHEA Grapalat"/>
          <w:sz w:val="20"/>
          <w:lang w:val="hy-AM"/>
        </w:rPr>
        <w:t>Կ. Տ.</w:t>
      </w:r>
      <w:r w:rsidRPr="00025827">
        <w:rPr>
          <w:rFonts w:ascii="GHEA Grapalat" w:hAnsi="GHEA Grapalat" w:cs="Sylfaen"/>
          <w:sz w:val="20"/>
          <w:szCs w:val="20"/>
          <w:lang w:val="es-ES"/>
        </w:rPr>
        <w:t xml:space="preserve"> </w:t>
      </w:r>
      <w:r w:rsidRPr="00025827">
        <w:rPr>
          <w:rFonts w:ascii="GHEA Grapalat" w:hAnsi="GHEA Grapalat" w:cs="Sylfaen"/>
          <w:sz w:val="16"/>
          <w:szCs w:val="16"/>
          <w:lang w:val="es-ES"/>
        </w:rPr>
        <w:t>(առկայության դեպքում)</w:t>
      </w:r>
    </w:p>
    <w:p w14:paraId="3CC8AAA5" w14:textId="77777777" w:rsidR="00646B48" w:rsidRPr="00025827" w:rsidRDefault="00646B48" w:rsidP="00646B48">
      <w:pPr>
        <w:jc w:val="center"/>
        <w:rPr>
          <w:rFonts w:ascii="GHEA Grapalat" w:hAnsi="GHEA Grapalat" w:cs="Sylfaen"/>
          <w:sz w:val="16"/>
          <w:szCs w:val="16"/>
          <w:lang w:val="es-ES"/>
        </w:rPr>
      </w:pPr>
      <w:r w:rsidRPr="00025827">
        <w:rPr>
          <w:rFonts w:ascii="GHEA Grapalat" w:hAnsi="GHEA Grapalat" w:cs="Sylfaen"/>
          <w:sz w:val="16"/>
          <w:szCs w:val="16"/>
          <w:lang w:val="es-ES"/>
        </w:rPr>
        <w:t xml:space="preserve">                                               </w:t>
      </w:r>
    </w:p>
    <w:p w14:paraId="794747EA" w14:textId="77777777" w:rsidR="00646B48" w:rsidRPr="00025827" w:rsidRDefault="00646B48" w:rsidP="00646B48">
      <w:pPr>
        <w:jc w:val="center"/>
        <w:rPr>
          <w:rFonts w:ascii="GHEA Grapalat" w:hAnsi="GHEA Grapalat" w:cs="Sylfaen"/>
          <w:sz w:val="16"/>
          <w:szCs w:val="16"/>
          <w:lang w:val="es-ES"/>
        </w:rPr>
      </w:pPr>
    </w:p>
    <w:p w14:paraId="3E9EE341" w14:textId="77777777" w:rsidR="00646B48" w:rsidRPr="009A5836" w:rsidRDefault="00646B48" w:rsidP="00646B48">
      <w:pPr>
        <w:jc w:val="right"/>
        <w:rPr>
          <w:rFonts w:ascii="GHEA Grapalat" w:hAnsi="GHEA Grapalat"/>
          <w:sz w:val="20"/>
          <w:lang w:val="hy-AM"/>
        </w:rPr>
      </w:pPr>
      <w:r w:rsidRPr="00025827">
        <w:rPr>
          <w:rFonts w:ascii="GHEA Grapalat" w:hAnsi="GHEA Grapalat" w:cs="Sylfaen"/>
          <w:sz w:val="20"/>
          <w:szCs w:val="20"/>
          <w:lang w:val="es-ES"/>
        </w:rPr>
        <w:t xml:space="preserve">«--»         </w:t>
      </w:r>
      <w:proofErr w:type="gramStart"/>
      <w:r w:rsidRPr="00025827">
        <w:rPr>
          <w:rFonts w:ascii="GHEA Grapalat" w:hAnsi="GHEA Grapalat" w:cs="Sylfaen"/>
          <w:sz w:val="20"/>
          <w:szCs w:val="20"/>
          <w:lang w:val="es-ES"/>
        </w:rPr>
        <w:t>20  թ</w:t>
      </w:r>
      <w:proofErr w:type="gramEnd"/>
      <w:r w:rsidRPr="00025827">
        <w:rPr>
          <w:rFonts w:ascii="GHEA Grapalat" w:hAnsi="GHEA Grapalat" w:cs="Sylfaen"/>
          <w:sz w:val="20"/>
          <w:szCs w:val="20"/>
          <w:lang w:val="es-ES"/>
        </w:rPr>
        <w:t>.</w:t>
      </w:r>
      <w:r w:rsidRPr="009A5836">
        <w:rPr>
          <w:rFonts w:ascii="GHEA Grapalat" w:hAnsi="GHEA Grapalat"/>
          <w:sz w:val="20"/>
          <w:lang w:val="hy-AM"/>
        </w:rPr>
        <w:tab/>
        <w:t xml:space="preserve"> </w:t>
      </w:r>
    </w:p>
    <w:p w14:paraId="70810934" w14:textId="77777777" w:rsidR="00646B48" w:rsidRPr="00E5270C" w:rsidRDefault="00646B48" w:rsidP="00646B48">
      <w:pPr>
        <w:ind w:firstLine="709"/>
        <w:jc w:val="both"/>
        <w:rPr>
          <w:lang w:val="es-ES"/>
        </w:rPr>
      </w:pPr>
    </w:p>
    <w:p w14:paraId="214B12DE" w14:textId="77777777" w:rsidR="00646B48" w:rsidRPr="005E1F72" w:rsidRDefault="00646B48" w:rsidP="00646B48">
      <w:pPr>
        <w:autoSpaceDE w:val="0"/>
        <w:autoSpaceDN w:val="0"/>
        <w:adjustRightInd w:val="0"/>
        <w:rPr>
          <w:rFonts w:ascii="GHEA Grapalat" w:hAnsi="GHEA Grapalat"/>
          <w:lang w:val="hy-AM"/>
        </w:rPr>
      </w:pPr>
    </w:p>
    <w:p w14:paraId="5C203133"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F1915" w14:textId="77777777" w:rsidR="00072D69" w:rsidRDefault="00072D69">
      <w:r>
        <w:separator/>
      </w:r>
    </w:p>
  </w:endnote>
  <w:endnote w:type="continuationSeparator" w:id="0">
    <w:p w14:paraId="31FBDF7E" w14:textId="77777777" w:rsidR="00072D69" w:rsidRDefault="0007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5BB27" w14:textId="77777777" w:rsidR="00072D69" w:rsidRDefault="00072D69">
      <w:r>
        <w:separator/>
      </w:r>
    </w:p>
  </w:footnote>
  <w:footnote w:type="continuationSeparator" w:id="0">
    <w:p w14:paraId="69EEFED5" w14:textId="77777777" w:rsidR="00072D69" w:rsidRDefault="00072D69">
      <w:r>
        <w:continuationSeparator/>
      </w:r>
    </w:p>
  </w:footnote>
  <w:footnote w:id="1">
    <w:p w14:paraId="46AB6E03" w14:textId="77777777" w:rsidR="008C0DDD" w:rsidRPr="00755183" w:rsidRDefault="008C0DD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8C0DDD" w:rsidRPr="00755183" w:rsidRDefault="008C0DD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8C0DDD" w:rsidRPr="00755183" w:rsidRDefault="008C0DDD"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8C0DDD" w:rsidRPr="00755183" w:rsidRDefault="008C0DDD" w:rsidP="00CF2A33">
      <w:pPr>
        <w:jc w:val="both"/>
        <w:rPr>
          <w:rFonts w:ascii="GHEA Grapalat" w:hAnsi="GHEA Grapalat"/>
          <w:sz w:val="16"/>
          <w:szCs w:val="16"/>
          <w:lang w:val="hy-AM" w:eastAsia="ru-RU"/>
        </w:rPr>
      </w:pPr>
    </w:p>
    <w:p w14:paraId="66FF1C50" w14:textId="77777777" w:rsidR="008C0DDD" w:rsidRPr="00821851" w:rsidRDefault="008C0DDD" w:rsidP="00CF2A33">
      <w:pPr>
        <w:jc w:val="both"/>
        <w:rPr>
          <w:rFonts w:asciiTheme="minorHAnsi" w:hAnsiTheme="minorHAnsi"/>
          <w:lang w:val="hy-AM"/>
        </w:rPr>
      </w:pPr>
    </w:p>
    <w:p w14:paraId="63EE0AFE" w14:textId="77777777" w:rsidR="008C0DDD" w:rsidRPr="00821851" w:rsidRDefault="008C0DDD" w:rsidP="00CF2A33">
      <w:pPr>
        <w:jc w:val="both"/>
        <w:rPr>
          <w:rFonts w:ascii="GHEA Grapalat" w:hAnsi="GHEA Grapalat" w:cs="Sylfaen"/>
          <w:sz w:val="20"/>
          <w:lang w:val="hy-AM"/>
        </w:rPr>
      </w:pPr>
    </w:p>
  </w:footnote>
  <w:footnote w:id="2">
    <w:p w14:paraId="01CB732C" w14:textId="77777777" w:rsidR="008C0DDD" w:rsidRPr="00C67432" w:rsidRDefault="008C0DDD"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8C0DDD" w:rsidRPr="00D66974" w:rsidRDefault="008C0DDD" w:rsidP="009C515F">
      <w:pPr>
        <w:pStyle w:val="FootnoteText"/>
        <w:rPr>
          <w:rFonts w:asciiTheme="minorHAnsi" w:hAnsiTheme="minorHAnsi"/>
          <w:lang w:val="hy-AM"/>
        </w:rPr>
      </w:pPr>
    </w:p>
  </w:footnote>
  <w:footnote w:id="3">
    <w:p w14:paraId="4481AC5F" w14:textId="77777777" w:rsidR="008C0DDD" w:rsidRPr="00271034" w:rsidRDefault="008C0DDD"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8C0DDD" w:rsidRPr="00271034" w:rsidRDefault="008C0DDD">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8C0DDD" w:rsidRPr="00271034" w:rsidRDefault="008C0DDD">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E2209B90"/>
    <w:lvl w:ilvl="0" w:tplc="603E9512">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9132B1AE"/>
    <w:lvl w:ilvl="0" w:tplc="F5485252">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16"/>
  </w:num>
  <w:num w:numId="7">
    <w:abstractNumId w:val="19"/>
  </w:num>
  <w:num w:numId="8">
    <w:abstractNumId w:val="12"/>
  </w:num>
  <w:num w:numId="9">
    <w:abstractNumId w:val="14"/>
  </w:num>
  <w:num w:numId="10">
    <w:abstractNumId w:val="22"/>
  </w:num>
  <w:num w:numId="11">
    <w:abstractNumId w:val="30"/>
  </w:num>
  <w:num w:numId="12">
    <w:abstractNumId w:val="13"/>
  </w:num>
  <w:num w:numId="13">
    <w:abstractNumId w:val="15"/>
  </w:num>
  <w:num w:numId="14">
    <w:abstractNumId w:val="25"/>
  </w:num>
  <w:num w:numId="15">
    <w:abstractNumId w:val="17"/>
  </w:num>
  <w:num w:numId="16">
    <w:abstractNumId w:val="5"/>
  </w:num>
  <w:num w:numId="17">
    <w:abstractNumId w:val="11"/>
  </w:num>
  <w:num w:numId="18">
    <w:abstractNumId w:val="29"/>
  </w:num>
  <w:num w:numId="19">
    <w:abstractNumId w:val="28"/>
  </w:num>
  <w:num w:numId="20">
    <w:abstractNumId w:val="9"/>
  </w:num>
  <w:num w:numId="21">
    <w:abstractNumId w:val="4"/>
  </w:num>
  <w:num w:numId="22">
    <w:abstractNumId w:val="26"/>
  </w:num>
  <w:num w:numId="23">
    <w:abstractNumId w:val="3"/>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4"/>
  </w:num>
  <w:num w:numId="28">
    <w:abstractNumId w:val="31"/>
  </w:num>
  <w:num w:numId="2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2D69"/>
    <w:rsid w:val="00073430"/>
    <w:rsid w:val="000735B0"/>
    <w:rsid w:val="00073918"/>
    <w:rsid w:val="00073A04"/>
    <w:rsid w:val="00073A09"/>
    <w:rsid w:val="00074A00"/>
    <w:rsid w:val="00074BEB"/>
    <w:rsid w:val="0007584D"/>
    <w:rsid w:val="00075997"/>
    <w:rsid w:val="00077062"/>
    <w:rsid w:val="00077BB9"/>
    <w:rsid w:val="000802B9"/>
    <w:rsid w:val="00080C4E"/>
    <w:rsid w:val="00080C56"/>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06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8A"/>
    <w:rsid w:val="000F78B8"/>
    <w:rsid w:val="000F7AE0"/>
    <w:rsid w:val="000F7D9A"/>
    <w:rsid w:val="0010050E"/>
    <w:rsid w:val="00101445"/>
    <w:rsid w:val="00101C9A"/>
    <w:rsid w:val="00101F06"/>
    <w:rsid w:val="0010204F"/>
    <w:rsid w:val="00102291"/>
    <w:rsid w:val="0010235D"/>
    <w:rsid w:val="00102713"/>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1ED2"/>
    <w:rsid w:val="001242C4"/>
    <w:rsid w:val="00124461"/>
    <w:rsid w:val="0012484C"/>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927"/>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07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5F6"/>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CAB"/>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53"/>
    <w:rsid w:val="001E17BA"/>
    <w:rsid w:val="001E1BA4"/>
    <w:rsid w:val="001E2794"/>
    <w:rsid w:val="001E2814"/>
    <w:rsid w:val="001E2BA5"/>
    <w:rsid w:val="001E55B2"/>
    <w:rsid w:val="001E5866"/>
    <w:rsid w:val="001E672C"/>
    <w:rsid w:val="001E74D4"/>
    <w:rsid w:val="001E7733"/>
    <w:rsid w:val="001F0335"/>
    <w:rsid w:val="001F0371"/>
    <w:rsid w:val="001F0598"/>
    <w:rsid w:val="001F1DF0"/>
    <w:rsid w:val="001F2745"/>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EA6"/>
    <w:rsid w:val="002B4F68"/>
    <w:rsid w:val="002B4FD9"/>
    <w:rsid w:val="002B5F87"/>
    <w:rsid w:val="002B669C"/>
    <w:rsid w:val="002B7388"/>
    <w:rsid w:val="002B7594"/>
    <w:rsid w:val="002B7DF3"/>
    <w:rsid w:val="002C071B"/>
    <w:rsid w:val="002C0DD6"/>
    <w:rsid w:val="002C1050"/>
    <w:rsid w:val="002C11A3"/>
    <w:rsid w:val="002C1AE5"/>
    <w:rsid w:val="002C205F"/>
    <w:rsid w:val="002C22CC"/>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27A1A"/>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E6F"/>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3F7"/>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430"/>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E35"/>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0A2"/>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581"/>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2E0B"/>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45F9"/>
    <w:rsid w:val="00414613"/>
    <w:rsid w:val="00416A7F"/>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9B1"/>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F65"/>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4985"/>
    <w:rsid w:val="0049531F"/>
    <w:rsid w:val="00495B0C"/>
    <w:rsid w:val="00496328"/>
    <w:rsid w:val="00496E18"/>
    <w:rsid w:val="004974D8"/>
    <w:rsid w:val="00497F18"/>
    <w:rsid w:val="004A0593"/>
    <w:rsid w:val="004A1734"/>
    <w:rsid w:val="004A1C5D"/>
    <w:rsid w:val="004A1CC7"/>
    <w:rsid w:val="004A29A9"/>
    <w:rsid w:val="004A3051"/>
    <w:rsid w:val="004A3507"/>
    <w:rsid w:val="004A42A5"/>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8E8"/>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0F29"/>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1CF5"/>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53"/>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74F"/>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0BDE"/>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5D4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2B42"/>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A15"/>
    <w:rsid w:val="00635D52"/>
    <w:rsid w:val="0063664D"/>
    <w:rsid w:val="00637DAB"/>
    <w:rsid w:val="00640C08"/>
    <w:rsid w:val="00641A7F"/>
    <w:rsid w:val="00641AD5"/>
    <w:rsid w:val="00642EFE"/>
    <w:rsid w:val="00644CE2"/>
    <w:rsid w:val="006450F4"/>
    <w:rsid w:val="006452E3"/>
    <w:rsid w:val="0064683A"/>
    <w:rsid w:val="00646B48"/>
    <w:rsid w:val="00647B5C"/>
    <w:rsid w:val="00647D15"/>
    <w:rsid w:val="00650073"/>
    <w:rsid w:val="00650458"/>
    <w:rsid w:val="0065051B"/>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6EE8"/>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F54"/>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5F07"/>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17933"/>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4225"/>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36E"/>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0FC7"/>
    <w:rsid w:val="00771A7D"/>
    <w:rsid w:val="00771A92"/>
    <w:rsid w:val="00771C0F"/>
    <w:rsid w:val="00771DCB"/>
    <w:rsid w:val="0077218B"/>
    <w:rsid w:val="00772280"/>
    <w:rsid w:val="00772F69"/>
    <w:rsid w:val="00773485"/>
    <w:rsid w:val="0077364F"/>
    <w:rsid w:val="00774C67"/>
    <w:rsid w:val="00774CE3"/>
    <w:rsid w:val="00774EE5"/>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0CF"/>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7D9"/>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0B"/>
    <w:rsid w:val="007B3CBE"/>
    <w:rsid w:val="007B3D9D"/>
    <w:rsid w:val="007B48AF"/>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386"/>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560"/>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3EA"/>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1EC"/>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DDD"/>
    <w:rsid w:val="008C0E12"/>
    <w:rsid w:val="008C17DA"/>
    <w:rsid w:val="008C17FC"/>
    <w:rsid w:val="008C2DF3"/>
    <w:rsid w:val="008C343E"/>
    <w:rsid w:val="008C353D"/>
    <w:rsid w:val="008C3C27"/>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30"/>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A59"/>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2D4"/>
    <w:rsid w:val="00993B84"/>
    <w:rsid w:val="0099433D"/>
    <w:rsid w:val="00994A77"/>
    <w:rsid w:val="00995045"/>
    <w:rsid w:val="00996C19"/>
    <w:rsid w:val="00997050"/>
    <w:rsid w:val="00997686"/>
    <w:rsid w:val="009A0051"/>
    <w:rsid w:val="009A0363"/>
    <w:rsid w:val="009A03FD"/>
    <w:rsid w:val="009A05AC"/>
    <w:rsid w:val="009A0E63"/>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100"/>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36FA"/>
    <w:rsid w:val="009F4638"/>
    <w:rsid w:val="009F5D9B"/>
    <w:rsid w:val="009F64A7"/>
    <w:rsid w:val="009F6554"/>
    <w:rsid w:val="009F72DA"/>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0E5F"/>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4E61"/>
    <w:rsid w:val="00AA5305"/>
    <w:rsid w:val="00AA632C"/>
    <w:rsid w:val="00AA697C"/>
    <w:rsid w:val="00AA6A31"/>
    <w:rsid w:val="00AA6D8B"/>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83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B1E"/>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4E00"/>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3F87"/>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4659"/>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1C00"/>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32B"/>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C64"/>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0CD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769"/>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985"/>
    <w:rsid w:val="00CE2E69"/>
    <w:rsid w:val="00CE3A99"/>
    <w:rsid w:val="00CE432D"/>
    <w:rsid w:val="00CE4D1D"/>
    <w:rsid w:val="00CE54FB"/>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5186"/>
    <w:rsid w:val="00D265B6"/>
    <w:rsid w:val="00D26E4A"/>
    <w:rsid w:val="00D26FCF"/>
    <w:rsid w:val="00D27B1C"/>
    <w:rsid w:val="00D27C21"/>
    <w:rsid w:val="00D30487"/>
    <w:rsid w:val="00D30B55"/>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1986"/>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4B7"/>
    <w:rsid w:val="00D649E9"/>
    <w:rsid w:val="00D65115"/>
    <w:rsid w:val="00D65BF2"/>
    <w:rsid w:val="00D65E4E"/>
    <w:rsid w:val="00D65EBA"/>
    <w:rsid w:val="00D66414"/>
    <w:rsid w:val="00D66974"/>
    <w:rsid w:val="00D70712"/>
    <w:rsid w:val="00D70D2C"/>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5BDE"/>
    <w:rsid w:val="00DA687B"/>
    <w:rsid w:val="00DA6C97"/>
    <w:rsid w:val="00DB01A7"/>
    <w:rsid w:val="00DB01B8"/>
    <w:rsid w:val="00DB0602"/>
    <w:rsid w:val="00DB14B6"/>
    <w:rsid w:val="00DB2BCC"/>
    <w:rsid w:val="00DB3B2E"/>
    <w:rsid w:val="00DB3E17"/>
    <w:rsid w:val="00DB4185"/>
    <w:rsid w:val="00DB41B7"/>
    <w:rsid w:val="00DB4273"/>
    <w:rsid w:val="00DB458C"/>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18D8"/>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08"/>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5C"/>
    <w:rsid w:val="00DF68A6"/>
    <w:rsid w:val="00DF6AA5"/>
    <w:rsid w:val="00DF79A8"/>
    <w:rsid w:val="00DF7AF0"/>
    <w:rsid w:val="00DF7FB2"/>
    <w:rsid w:val="00E00B3C"/>
    <w:rsid w:val="00E00E5E"/>
    <w:rsid w:val="00E0111E"/>
    <w:rsid w:val="00E01503"/>
    <w:rsid w:val="00E01DFB"/>
    <w:rsid w:val="00E020C1"/>
    <w:rsid w:val="00E0252F"/>
    <w:rsid w:val="00E02F60"/>
    <w:rsid w:val="00E02F8E"/>
    <w:rsid w:val="00E031C1"/>
    <w:rsid w:val="00E038DA"/>
    <w:rsid w:val="00E040F0"/>
    <w:rsid w:val="00E04589"/>
    <w:rsid w:val="00E045AE"/>
    <w:rsid w:val="00E046C2"/>
    <w:rsid w:val="00E04B8C"/>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7D4"/>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1FC8"/>
    <w:rsid w:val="00E326DD"/>
    <w:rsid w:val="00E327B8"/>
    <w:rsid w:val="00E34189"/>
    <w:rsid w:val="00E35390"/>
    <w:rsid w:val="00E35AF8"/>
    <w:rsid w:val="00E36717"/>
    <w:rsid w:val="00E36A86"/>
    <w:rsid w:val="00E37727"/>
    <w:rsid w:val="00E40255"/>
    <w:rsid w:val="00E40677"/>
    <w:rsid w:val="00E410D5"/>
    <w:rsid w:val="00E41156"/>
    <w:rsid w:val="00E41620"/>
    <w:rsid w:val="00E41E93"/>
    <w:rsid w:val="00E4239E"/>
    <w:rsid w:val="00E42FEB"/>
    <w:rsid w:val="00E430BF"/>
    <w:rsid w:val="00E43CEB"/>
    <w:rsid w:val="00E449ED"/>
    <w:rsid w:val="00E44D86"/>
    <w:rsid w:val="00E45007"/>
    <w:rsid w:val="00E453AC"/>
    <w:rsid w:val="00E459AF"/>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B1B"/>
    <w:rsid w:val="00E60FD6"/>
    <w:rsid w:val="00E61794"/>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89F"/>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095A"/>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11"/>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56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073"/>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07E"/>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F3E14-3DD4-48F0-8383-B2ED30D2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69</Pages>
  <Words>25598</Words>
  <Characters>145915</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171171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536</cp:revision>
  <cp:lastPrinted>2025-05-21T14:23:00Z</cp:lastPrinted>
  <dcterms:created xsi:type="dcterms:W3CDTF">2024-05-24T13:11:00Z</dcterms:created>
  <dcterms:modified xsi:type="dcterms:W3CDTF">2025-05-21T14:25:00Z</dcterms:modified>
</cp:coreProperties>
</file>